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C31" w:rsidRDefault="001C1C31" w:rsidP="001C1C31">
      <w:pPr>
        <w:jc w:val="center"/>
      </w:pPr>
      <w:r w:rsidRPr="001C1C31">
        <w:t xml:space="preserve"> </w:t>
      </w:r>
      <w:r>
        <w:t>TOWN OF GREENWOOD</w:t>
      </w:r>
    </w:p>
    <w:p w:rsidR="001C1C31" w:rsidRDefault="001C1C31" w:rsidP="001C1C31">
      <w:pPr>
        <w:jc w:val="center"/>
      </w:pPr>
      <w:r>
        <w:t>PARISH OF CADDO, STATE OF LOUISIANA</w:t>
      </w:r>
    </w:p>
    <w:p w:rsidR="001C1C31" w:rsidRDefault="001C1C31" w:rsidP="001C1C31">
      <w:pPr>
        <w:jc w:val="center"/>
      </w:pPr>
      <w:proofErr w:type="gramStart"/>
      <w:r>
        <w:t>ORDINANCE NO.</w:t>
      </w:r>
      <w:proofErr w:type="gramEnd"/>
      <w:r>
        <w:t xml:space="preserve"> 9 OF 2015</w:t>
      </w:r>
    </w:p>
    <w:p w:rsidR="008909CB" w:rsidRDefault="008909CB" w:rsidP="003C4587">
      <w:pPr>
        <w:jc w:val="center"/>
        <w:rPr>
          <w:b/>
          <w:bCs/>
        </w:rPr>
      </w:pPr>
    </w:p>
    <w:p w:rsidR="003E7010" w:rsidRPr="00F569DB" w:rsidRDefault="001C1C31" w:rsidP="0094741C">
      <w:pPr>
        <w:ind w:left="720" w:right="720"/>
        <w:jc w:val="both"/>
      </w:pPr>
      <w:r w:rsidRPr="00F569DB">
        <w:t xml:space="preserve">TITLE:  </w:t>
      </w:r>
      <w:r w:rsidR="0094741C" w:rsidRPr="00F569DB">
        <w:t xml:space="preserve">AN ORDINANCE AMENDING </w:t>
      </w:r>
      <w:r w:rsidRPr="00F569DB">
        <w:t>OR</w:t>
      </w:r>
      <w:r w:rsidR="0094741C" w:rsidRPr="00F569DB">
        <w:t>DINANCE</w:t>
      </w:r>
      <w:r w:rsidRPr="00F569DB">
        <w:t xml:space="preserve"> #11 of 2009</w:t>
      </w:r>
      <w:r w:rsidR="00F569DB">
        <w:t xml:space="preserve">, </w:t>
      </w:r>
      <w:r w:rsidR="0094741C" w:rsidRPr="00F569DB">
        <w:t xml:space="preserve">OF THE TOWN OF </w:t>
      </w:r>
      <w:r w:rsidR="00C90DF0" w:rsidRPr="00F569DB">
        <w:t>GREENWOOD</w:t>
      </w:r>
      <w:r w:rsidR="0094741C" w:rsidRPr="00F569DB">
        <w:t xml:space="preserve">, </w:t>
      </w:r>
      <w:r w:rsidR="001B50E8" w:rsidRPr="00F569DB">
        <w:t>AND OTHERWISE PROVI</w:t>
      </w:r>
      <w:r w:rsidR="0094741C" w:rsidRPr="00F569DB">
        <w:t>DING WITH RESPECT THERETO.</w:t>
      </w:r>
    </w:p>
    <w:p w:rsidR="0094741C" w:rsidRPr="00F569DB" w:rsidRDefault="0094741C" w:rsidP="003C4587">
      <w:pPr>
        <w:jc w:val="center"/>
      </w:pPr>
    </w:p>
    <w:p w:rsidR="0094741C" w:rsidRDefault="001B50E8" w:rsidP="00F2364C">
      <w:pPr>
        <w:ind w:firstLine="720"/>
        <w:jc w:val="both"/>
        <w:rPr>
          <w:lang w:val="en-CA"/>
        </w:rPr>
      </w:pPr>
      <w:proofErr w:type="spellStart"/>
      <w:r w:rsidRPr="00F569DB">
        <w:rPr>
          <w:lang w:val="en-CA"/>
        </w:rPr>
        <w:t>WHEREAS</w:t>
      </w:r>
      <w:proofErr w:type="gramStart"/>
      <w:r w:rsidRPr="00F569DB">
        <w:rPr>
          <w:lang w:val="en-CA"/>
        </w:rPr>
        <w:t>,</w:t>
      </w:r>
      <w:r w:rsidR="0094741C" w:rsidRPr="00F569DB">
        <w:rPr>
          <w:lang w:val="en-CA"/>
        </w:rPr>
        <w:t>the</w:t>
      </w:r>
      <w:proofErr w:type="spellEnd"/>
      <w:proofErr w:type="gramEnd"/>
      <w:r w:rsidR="0094741C" w:rsidRPr="00F569DB">
        <w:rPr>
          <w:lang w:val="en-CA"/>
        </w:rPr>
        <w:t xml:space="preserve"> Board of Alder</w:t>
      </w:r>
      <w:r w:rsidR="00C90DF0" w:rsidRPr="00F569DB">
        <w:rPr>
          <w:lang w:val="en-CA"/>
        </w:rPr>
        <w:t>men</w:t>
      </w:r>
      <w:r w:rsidR="0094741C" w:rsidRPr="00F569DB">
        <w:rPr>
          <w:lang w:val="en-CA"/>
        </w:rPr>
        <w:t xml:space="preserve"> of the Town of </w:t>
      </w:r>
      <w:r w:rsidR="00C90DF0" w:rsidRPr="00F569DB">
        <w:rPr>
          <w:lang w:val="en-CA"/>
        </w:rPr>
        <w:t>Greenwood</w:t>
      </w:r>
      <w:r w:rsidR="0094741C" w:rsidRPr="00F569DB">
        <w:rPr>
          <w:lang w:val="en-CA"/>
        </w:rPr>
        <w:t xml:space="preserve"> unanimously passed, adopted and enacted effective of same date Ordinance </w:t>
      </w:r>
      <w:r w:rsidRPr="00F569DB">
        <w:rPr>
          <w:lang w:val="en-CA"/>
        </w:rPr>
        <w:t>11</w:t>
      </w:r>
      <w:r w:rsidR="0094741C" w:rsidRPr="00F569DB">
        <w:rPr>
          <w:lang w:val="en-CA"/>
        </w:rPr>
        <w:t xml:space="preserve"> of 20</w:t>
      </w:r>
      <w:r w:rsidRPr="00F569DB">
        <w:rPr>
          <w:lang w:val="en-CA"/>
        </w:rPr>
        <w:t>09</w:t>
      </w:r>
      <w:r w:rsidR="0094741C" w:rsidRPr="00F569DB">
        <w:rPr>
          <w:lang w:val="en-CA"/>
        </w:rPr>
        <w:t>, amending Chapter 1</w:t>
      </w:r>
      <w:r w:rsidRPr="00F569DB">
        <w:rPr>
          <w:lang w:val="en-CA"/>
        </w:rPr>
        <w:t>4</w:t>
      </w:r>
      <w:r w:rsidR="0094741C" w:rsidRPr="00F569DB">
        <w:rPr>
          <w:lang w:val="en-CA"/>
        </w:rPr>
        <w:t xml:space="preserve">, Section </w:t>
      </w:r>
      <w:r w:rsidRPr="00F569DB">
        <w:rPr>
          <w:lang w:val="en-CA"/>
        </w:rPr>
        <w:t>14.1</w:t>
      </w:r>
      <w:r w:rsidR="0094741C" w:rsidRPr="00F569DB">
        <w:rPr>
          <w:lang w:val="en-CA"/>
        </w:rPr>
        <w:t xml:space="preserve"> of the Code of Ordinances of the Town of </w:t>
      </w:r>
      <w:r w:rsidR="00C90DF0" w:rsidRPr="00F569DB">
        <w:rPr>
          <w:lang w:val="en-CA"/>
        </w:rPr>
        <w:t>Greenwood</w:t>
      </w:r>
      <w:r w:rsidR="0094741C" w:rsidRPr="00F569DB">
        <w:rPr>
          <w:lang w:val="en-CA"/>
        </w:rPr>
        <w:t xml:space="preserve">, adopting new standards for the issuance and administration of the Building Permitting process in the Town of </w:t>
      </w:r>
      <w:r w:rsidR="00C90DF0" w:rsidRPr="00F569DB">
        <w:rPr>
          <w:lang w:val="en-CA"/>
        </w:rPr>
        <w:t>Greenwood</w:t>
      </w:r>
      <w:r w:rsidR="0094741C" w:rsidRPr="00F569DB">
        <w:rPr>
          <w:lang w:val="en-CA"/>
        </w:rPr>
        <w:t>, and providing for the enforcement of the Louisiana State Uniform Construction Code</w:t>
      </w:r>
      <w:r w:rsidR="0094741C">
        <w:rPr>
          <w:lang w:val="en-CA"/>
        </w:rPr>
        <w:t>.</w:t>
      </w:r>
    </w:p>
    <w:p w:rsidR="0094741C" w:rsidRDefault="0094741C" w:rsidP="00F2364C">
      <w:pPr>
        <w:ind w:firstLine="720"/>
        <w:jc w:val="both"/>
        <w:rPr>
          <w:lang w:val="en-CA"/>
        </w:rPr>
      </w:pPr>
    </w:p>
    <w:p w:rsidR="00F2364C" w:rsidRDefault="0094741C" w:rsidP="0094741C">
      <w:pPr>
        <w:ind w:firstLine="720"/>
        <w:jc w:val="both"/>
        <w:rPr>
          <w:lang w:val="en-CA"/>
        </w:rPr>
      </w:pPr>
      <w:r>
        <w:rPr>
          <w:lang w:val="en-CA"/>
        </w:rPr>
        <w:t xml:space="preserve">FURTHER WHEREAS, </w:t>
      </w:r>
      <w:r w:rsidR="00F2364C">
        <w:rPr>
          <w:lang w:val="en-CA"/>
        </w:rPr>
        <w:t>the Mayor and the Board of Alder</w:t>
      </w:r>
      <w:r w:rsidR="00C90DF0">
        <w:rPr>
          <w:lang w:val="en-CA"/>
        </w:rPr>
        <w:t>men</w:t>
      </w:r>
      <w:r w:rsidR="00F2364C">
        <w:rPr>
          <w:lang w:val="en-CA"/>
        </w:rPr>
        <w:t xml:space="preserve"> of the Town of </w:t>
      </w:r>
      <w:r w:rsidR="00C90DF0">
        <w:rPr>
          <w:lang w:val="en-CA"/>
        </w:rPr>
        <w:t>Greenwood</w:t>
      </w:r>
      <w:r w:rsidR="00F2364C">
        <w:rPr>
          <w:lang w:val="en-CA"/>
        </w:rPr>
        <w:t xml:space="preserve"> desire to </w:t>
      </w:r>
      <w:r>
        <w:rPr>
          <w:lang w:val="en-CA"/>
        </w:rPr>
        <w:t xml:space="preserve">amend, Ordinance </w:t>
      </w:r>
      <w:r w:rsidR="001B50E8">
        <w:rPr>
          <w:lang w:val="en-CA"/>
        </w:rPr>
        <w:t>17</w:t>
      </w:r>
      <w:r>
        <w:rPr>
          <w:lang w:val="en-CA"/>
        </w:rPr>
        <w:t xml:space="preserve"> of 20</w:t>
      </w:r>
      <w:r w:rsidR="001B50E8">
        <w:rPr>
          <w:lang w:val="en-CA"/>
        </w:rPr>
        <w:t>0</w:t>
      </w:r>
      <w:r>
        <w:rPr>
          <w:lang w:val="en-CA"/>
        </w:rPr>
        <w:t xml:space="preserve">5 </w:t>
      </w:r>
      <w:r w:rsidR="00F2364C">
        <w:rPr>
          <w:lang w:val="en-CA"/>
        </w:rPr>
        <w:t xml:space="preserve">with respect to the issuance of building permits and the enforcement of the Louisiana State Uniform Construction Code. </w:t>
      </w:r>
    </w:p>
    <w:p w:rsidR="00F2364C" w:rsidRDefault="00F2364C" w:rsidP="00F2364C">
      <w:pPr>
        <w:ind w:firstLine="720"/>
        <w:rPr>
          <w:lang w:val="en-CA"/>
        </w:rPr>
      </w:pPr>
    </w:p>
    <w:p w:rsidR="00F2364C" w:rsidRDefault="00F2364C" w:rsidP="00F2364C">
      <w:pPr>
        <w:ind w:firstLine="720"/>
      </w:pPr>
      <w:r>
        <w:rPr>
          <w:lang w:val="en-CA"/>
        </w:rPr>
        <w:t xml:space="preserve">NOW, THEREFORE, </w:t>
      </w:r>
      <w:r w:rsidR="00CD0799">
        <w:rPr>
          <w:lang w:val="en-CA"/>
        </w:rPr>
        <w:fldChar w:fldCharType="begin"/>
      </w:r>
      <w:r>
        <w:rPr>
          <w:lang w:val="en-CA"/>
        </w:rPr>
        <w:instrText xml:space="preserve"> SEQ CHAPTER \h \r 1</w:instrText>
      </w:r>
      <w:r w:rsidR="00CD0799">
        <w:rPr>
          <w:lang w:val="en-CA"/>
        </w:rPr>
        <w:fldChar w:fldCharType="end"/>
      </w:r>
      <w:r>
        <w:t>BE IT ORDAINED by the Mayor and the Board of Alder</w:t>
      </w:r>
      <w:r w:rsidR="00C90DF0">
        <w:t>men</w:t>
      </w:r>
      <w:r>
        <w:t xml:space="preserve"> of the Town o</w:t>
      </w:r>
      <w:r w:rsidR="0094741C">
        <w:t xml:space="preserve">f </w:t>
      </w:r>
      <w:r w:rsidR="00C90DF0">
        <w:rPr>
          <w:lang w:val="en-CA"/>
        </w:rPr>
        <w:t>Greenwood</w:t>
      </w:r>
      <w:r w:rsidR="0094741C">
        <w:t xml:space="preserve">, Louisiana, in due and </w:t>
      </w:r>
      <w:r>
        <w:t>legal session convened, as follows:</w:t>
      </w:r>
    </w:p>
    <w:p w:rsidR="00A104C3" w:rsidRDefault="00A104C3" w:rsidP="00A104C3"/>
    <w:p w:rsidR="00A104C3" w:rsidRDefault="00A104C3" w:rsidP="00A104C3">
      <w:pPr>
        <w:ind w:firstLine="720"/>
        <w:jc w:val="both"/>
      </w:pPr>
    </w:p>
    <w:p w:rsidR="00A104C3" w:rsidRPr="00FF3B85" w:rsidRDefault="00A104C3" w:rsidP="00A104C3">
      <w:pPr>
        <w:rPr>
          <w:bCs/>
          <w:u w:val="single"/>
        </w:rPr>
      </w:pPr>
    </w:p>
    <w:p w:rsidR="00A104C3" w:rsidRDefault="00A104C3" w:rsidP="00A104C3">
      <w:pPr>
        <w:ind w:firstLine="720"/>
        <w:jc w:val="both"/>
      </w:pPr>
    </w:p>
    <w:p w:rsidR="002B25C9" w:rsidRPr="003C4587" w:rsidRDefault="00F71095" w:rsidP="003C4587">
      <w:pPr>
        <w:rPr>
          <w:b/>
          <w:bCs/>
        </w:rPr>
      </w:pPr>
      <w:proofErr w:type="gramStart"/>
      <w:r>
        <w:rPr>
          <w:b/>
          <w:bCs/>
        </w:rPr>
        <w:t>Article</w:t>
      </w:r>
      <w:r w:rsidR="00B83C32">
        <w:rPr>
          <w:b/>
          <w:bCs/>
        </w:rPr>
        <w:t xml:space="preserve"> 1.</w:t>
      </w:r>
      <w:proofErr w:type="gramEnd"/>
      <w:r w:rsidR="00B83C32">
        <w:rPr>
          <w:b/>
          <w:bCs/>
        </w:rPr>
        <w:tab/>
      </w:r>
      <w:r w:rsidR="000458D8">
        <w:rPr>
          <w:b/>
          <w:bCs/>
        </w:rPr>
        <w:t>DEFINITIONS</w:t>
      </w:r>
    </w:p>
    <w:p w:rsidR="003E7010" w:rsidRDefault="003E7010" w:rsidP="003C4587"/>
    <w:p w:rsidR="002F64E5" w:rsidRDefault="002F64E5" w:rsidP="002F64E5">
      <w:pPr>
        <w:ind w:firstLine="720"/>
        <w:rPr>
          <w:bdr w:val="none" w:sz="0" w:space="0" w:color="auto" w:frame="1"/>
        </w:rPr>
      </w:pPr>
      <w:r w:rsidRPr="002F64E5">
        <w:rPr>
          <w:bdr w:val="none" w:sz="0" w:space="0" w:color="auto" w:frame="1"/>
        </w:rPr>
        <w:t>As used in this Article, the following terms shall have the meanings ascribed to them below:</w:t>
      </w:r>
    </w:p>
    <w:p w:rsidR="00E842B0" w:rsidRDefault="00E842B0" w:rsidP="002F64E5">
      <w:pPr>
        <w:ind w:firstLine="720"/>
        <w:rPr>
          <w:bdr w:val="none" w:sz="0" w:space="0" w:color="auto" w:frame="1"/>
        </w:rPr>
      </w:pPr>
    </w:p>
    <w:p w:rsidR="004E2768" w:rsidRDefault="00E842B0" w:rsidP="002F64E5">
      <w:pPr>
        <w:ind w:firstLine="720"/>
        <w:rPr>
          <w:bdr w:val="none" w:sz="0" w:space="0" w:color="auto" w:frame="1"/>
        </w:rPr>
      </w:pPr>
      <w:r>
        <w:rPr>
          <w:bdr w:val="none" w:sz="0" w:space="0" w:color="auto" w:frame="1"/>
        </w:rPr>
        <w:t>“Applicant”</w:t>
      </w:r>
      <w:r w:rsidR="00047EDA">
        <w:rPr>
          <w:bdr w:val="none" w:sz="0" w:space="0" w:color="auto" w:frame="1"/>
        </w:rPr>
        <w:t xml:space="preserve"> means any person who applies for a building permit, which</w:t>
      </w:r>
      <w:r w:rsidR="00053BC8">
        <w:rPr>
          <w:bdr w:val="none" w:sz="0" w:space="0" w:color="auto" w:frame="1"/>
        </w:rPr>
        <w:t xml:space="preserve"> persons shall be limited to a </w:t>
      </w:r>
      <w:r w:rsidR="00430B83">
        <w:rPr>
          <w:bdr w:val="none" w:sz="0" w:space="0" w:color="auto" w:frame="1"/>
        </w:rPr>
        <w:t>home</w:t>
      </w:r>
      <w:r w:rsidR="00047EDA" w:rsidRPr="00430B83">
        <w:rPr>
          <w:bdr w:val="none" w:sz="0" w:space="0" w:color="auto" w:frame="1"/>
        </w:rPr>
        <w:t xml:space="preserve">owner or </w:t>
      </w:r>
      <w:r w:rsidR="00430B83">
        <w:rPr>
          <w:bdr w:val="none" w:sz="0" w:space="0" w:color="auto" w:frame="1"/>
        </w:rPr>
        <w:t xml:space="preserve">licensed </w:t>
      </w:r>
      <w:r w:rsidR="00047EDA" w:rsidRPr="00430B83">
        <w:rPr>
          <w:bdr w:val="none" w:sz="0" w:space="0" w:color="auto" w:frame="1"/>
        </w:rPr>
        <w:t>contractor or agent</w:t>
      </w:r>
      <w:r w:rsidR="00430B83">
        <w:rPr>
          <w:bdr w:val="none" w:sz="0" w:space="0" w:color="auto" w:frame="1"/>
        </w:rPr>
        <w:t xml:space="preserve"> of either</w:t>
      </w:r>
      <w:r w:rsidR="00047EDA" w:rsidRPr="00430B83">
        <w:rPr>
          <w:bdr w:val="none" w:sz="0" w:space="0" w:color="auto" w:frame="1"/>
        </w:rPr>
        <w:t>.</w:t>
      </w:r>
    </w:p>
    <w:p w:rsidR="00E842B0" w:rsidRDefault="00E842B0" w:rsidP="002F64E5">
      <w:pPr>
        <w:ind w:firstLine="720"/>
        <w:rPr>
          <w:bdr w:val="none" w:sz="0" w:space="0" w:color="auto" w:frame="1"/>
        </w:rPr>
      </w:pPr>
    </w:p>
    <w:p w:rsidR="00F87EFC" w:rsidRDefault="00F87EFC" w:rsidP="002F64E5">
      <w:pPr>
        <w:ind w:firstLine="720"/>
        <w:rPr>
          <w:bdr w:val="none" w:sz="0" w:space="0" w:color="auto" w:frame="1"/>
        </w:rPr>
      </w:pPr>
      <w:r>
        <w:rPr>
          <w:bdr w:val="none" w:sz="0" w:space="0" w:color="auto" w:frame="1"/>
        </w:rPr>
        <w:t>“Application”</w:t>
      </w:r>
      <w:r w:rsidR="00047EDA">
        <w:rPr>
          <w:bdr w:val="none" w:sz="0" w:space="0" w:color="auto" w:frame="1"/>
        </w:rPr>
        <w:t xml:space="preserve"> means an application for a building permit.</w:t>
      </w:r>
    </w:p>
    <w:p w:rsidR="00F87EFC" w:rsidRDefault="00F87EFC" w:rsidP="002F64E5">
      <w:pPr>
        <w:ind w:firstLine="720"/>
        <w:rPr>
          <w:bdr w:val="none" w:sz="0" w:space="0" w:color="auto" w:frame="1"/>
        </w:rPr>
      </w:pPr>
    </w:p>
    <w:p w:rsidR="00CA1DA8" w:rsidRDefault="004E2768" w:rsidP="002F64E5">
      <w:pPr>
        <w:ind w:firstLine="720"/>
        <w:rPr>
          <w:bdr w:val="none" w:sz="0" w:space="0" w:color="auto" w:frame="1"/>
        </w:rPr>
      </w:pPr>
      <w:r>
        <w:rPr>
          <w:bdr w:val="none" w:sz="0" w:space="0" w:color="auto" w:frame="1"/>
        </w:rPr>
        <w:t xml:space="preserve">“Chief </w:t>
      </w:r>
      <w:r w:rsidR="00FA595C">
        <w:rPr>
          <w:bdr w:val="none" w:sz="0" w:space="0" w:color="auto" w:frame="1"/>
        </w:rPr>
        <w:t>Building Official</w:t>
      </w:r>
      <w:r>
        <w:rPr>
          <w:bdr w:val="none" w:sz="0" w:space="0" w:color="auto" w:frame="1"/>
        </w:rPr>
        <w:t>”</w:t>
      </w:r>
      <w:r w:rsidR="00047EDA">
        <w:rPr>
          <w:bdr w:val="none" w:sz="0" w:space="0" w:color="auto" w:frame="1"/>
        </w:rPr>
        <w:t xml:space="preserve"> </w:t>
      </w:r>
      <w:r w:rsidR="00B71F35">
        <w:rPr>
          <w:bdr w:val="none" w:sz="0" w:space="0" w:color="auto" w:frame="1"/>
        </w:rPr>
        <w:t>(sometimes</w:t>
      </w:r>
      <w:r w:rsidR="00D11C8E">
        <w:rPr>
          <w:bdr w:val="none" w:sz="0" w:space="0" w:color="auto" w:frame="1"/>
        </w:rPr>
        <w:t xml:space="preserve"> referenced herein as the “CBO”) </w:t>
      </w:r>
      <w:r w:rsidR="00EF51EC">
        <w:rPr>
          <w:bdr w:val="none" w:sz="0" w:space="0" w:color="auto" w:frame="1"/>
        </w:rPr>
        <w:t xml:space="preserve">shall mean the </w:t>
      </w:r>
      <w:r w:rsidR="00053BC8">
        <w:rPr>
          <w:bdr w:val="none" w:sz="0" w:space="0" w:color="auto" w:frame="1"/>
        </w:rPr>
        <w:t>bui</w:t>
      </w:r>
      <w:r w:rsidR="00EF51EC">
        <w:rPr>
          <w:bdr w:val="none" w:sz="0" w:space="0" w:color="auto" w:frame="1"/>
        </w:rPr>
        <w:t xml:space="preserve">lding code enforcement officer employed or contracted by the Town to enforce the Code, as more fully described </w:t>
      </w:r>
      <w:r w:rsidR="00053BC8">
        <w:rPr>
          <w:bdr w:val="none" w:sz="0" w:space="0" w:color="auto" w:frame="1"/>
        </w:rPr>
        <w:t xml:space="preserve">in Article 2.  </w:t>
      </w:r>
    </w:p>
    <w:p w:rsidR="00EF51EC" w:rsidRDefault="00EF51EC" w:rsidP="002F64E5">
      <w:pPr>
        <w:ind w:firstLine="720"/>
        <w:rPr>
          <w:bdr w:val="none" w:sz="0" w:space="0" w:color="auto" w:frame="1"/>
        </w:rPr>
      </w:pPr>
    </w:p>
    <w:p w:rsidR="00CA1DA8" w:rsidRDefault="00CA1DA8" w:rsidP="002F64E5">
      <w:pPr>
        <w:ind w:firstLine="720"/>
        <w:rPr>
          <w:bdr w:val="none" w:sz="0" w:space="0" w:color="auto" w:frame="1"/>
        </w:rPr>
      </w:pPr>
      <w:r>
        <w:rPr>
          <w:bdr w:val="none" w:sz="0" w:space="0" w:color="auto" w:frame="1"/>
        </w:rPr>
        <w:t>“Code”</w:t>
      </w:r>
      <w:r w:rsidR="00047EDA">
        <w:rPr>
          <w:bdr w:val="none" w:sz="0" w:space="0" w:color="auto" w:frame="1"/>
        </w:rPr>
        <w:t xml:space="preserve"> means the Louisiana State Uniform Construction Code</w:t>
      </w:r>
      <w:r w:rsidR="002D42F3">
        <w:rPr>
          <w:bdr w:val="none" w:sz="0" w:space="0" w:color="auto" w:frame="1"/>
        </w:rPr>
        <w:t>s</w:t>
      </w:r>
      <w:r w:rsidR="00047EDA">
        <w:rPr>
          <w:bdr w:val="none" w:sz="0" w:space="0" w:color="auto" w:frame="1"/>
        </w:rPr>
        <w:t>, as adopted by the Town.</w:t>
      </w:r>
    </w:p>
    <w:p w:rsidR="003B5C8A" w:rsidRDefault="003B5C8A" w:rsidP="002F64E5">
      <w:pPr>
        <w:ind w:firstLine="720"/>
        <w:rPr>
          <w:bdr w:val="none" w:sz="0" w:space="0" w:color="auto" w:frame="1"/>
        </w:rPr>
      </w:pPr>
    </w:p>
    <w:p w:rsidR="00A033EB" w:rsidRDefault="00A033EB" w:rsidP="00047EDA">
      <w:pPr>
        <w:ind w:firstLine="720"/>
        <w:rPr>
          <w:bdr w:val="none" w:sz="0" w:space="0" w:color="auto" w:frame="1"/>
        </w:rPr>
      </w:pPr>
      <w:r>
        <w:rPr>
          <w:bdr w:val="none" w:sz="0" w:space="0" w:color="auto" w:frame="1"/>
        </w:rPr>
        <w:t>“Code Compliance Certificate” has the meaning</w:t>
      </w:r>
      <w:r w:rsidR="00EA1DC4">
        <w:rPr>
          <w:bdr w:val="none" w:sz="0" w:space="0" w:color="auto" w:frame="1"/>
        </w:rPr>
        <w:t xml:space="preserve"> set forth in Article 7</w:t>
      </w:r>
      <w:r>
        <w:rPr>
          <w:bdr w:val="none" w:sz="0" w:space="0" w:color="auto" w:frame="1"/>
        </w:rPr>
        <w:t>.</w:t>
      </w:r>
    </w:p>
    <w:p w:rsidR="00A033EB" w:rsidRDefault="00A033EB" w:rsidP="00047EDA">
      <w:pPr>
        <w:ind w:firstLine="720"/>
        <w:rPr>
          <w:bdr w:val="none" w:sz="0" w:space="0" w:color="auto" w:frame="1"/>
        </w:rPr>
      </w:pPr>
    </w:p>
    <w:p w:rsidR="003B5C8A" w:rsidRDefault="0089479C" w:rsidP="00047EDA">
      <w:pPr>
        <w:ind w:firstLine="720"/>
        <w:rPr>
          <w:bdr w:val="none" w:sz="0" w:space="0" w:color="auto" w:frame="1"/>
        </w:rPr>
      </w:pPr>
      <w:r>
        <w:rPr>
          <w:bdr w:val="none" w:sz="0" w:space="0" w:color="auto" w:frame="1"/>
        </w:rPr>
        <w:t>“Code Council”</w:t>
      </w:r>
      <w:r w:rsidR="00047EDA">
        <w:rPr>
          <w:bdr w:val="none" w:sz="0" w:space="0" w:color="auto" w:frame="1"/>
        </w:rPr>
        <w:t xml:space="preserve"> means the Louisiana State Uniform Construction Code Council.</w:t>
      </w:r>
    </w:p>
    <w:p w:rsidR="00C03D60" w:rsidRDefault="00C03D60" w:rsidP="002F64E5">
      <w:pPr>
        <w:ind w:firstLine="720"/>
        <w:rPr>
          <w:bdr w:val="none" w:sz="0" w:space="0" w:color="auto" w:frame="1"/>
        </w:rPr>
      </w:pPr>
    </w:p>
    <w:p w:rsidR="00833076" w:rsidRDefault="00833076" w:rsidP="002F64E5">
      <w:pPr>
        <w:ind w:firstLine="720"/>
        <w:rPr>
          <w:bdr w:val="none" w:sz="0" w:space="0" w:color="auto" w:frame="1"/>
        </w:rPr>
      </w:pPr>
      <w:r>
        <w:rPr>
          <w:bdr w:val="none" w:sz="0" w:space="0" w:color="auto" w:frame="1"/>
        </w:rPr>
        <w:t xml:space="preserve">“Commercial Project” shall have the meaning given in the Code, and shall include </w:t>
      </w:r>
      <w:r>
        <w:t>a multi-family development.</w:t>
      </w:r>
    </w:p>
    <w:p w:rsidR="00833076" w:rsidRDefault="00833076" w:rsidP="002F64E5">
      <w:pPr>
        <w:ind w:firstLine="720"/>
        <w:rPr>
          <w:bdr w:val="none" w:sz="0" w:space="0" w:color="auto" w:frame="1"/>
        </w:rPr>
      </w:pPr>
    </w:p>
    <w:p w:rsidR="00CA018C" w:rsidRDefault="00833076" w:rsidP="002F64E5">
      <w:pPr>
        <w:ind w:firstLine="720"/>
        <w:rPr>
          <w:bdr w:val="none" w:sz="0" w:space="0" w:color="auto" w:frame="1"/>
        </w:rPr>
      </w:pPr>
      <w:r>
        <w:rPr>
          <w:bdr w:val="none" w:sz="0" w:space="0" w:color="auto" w:frame="1"/>
        </w:rPr>
        <w:t xml:space="preserve"> </w:t>
      </w:r>
      <w:r w:rsidR="00CA018C">
        <w:rPr>
          <w:bdr w:val="none" w:sz="0" w:space="0" w:color="auto" w:frame="1"/>
        </w:rPr>
        <w:t>“Inspection Report” has the meaning set forth in Article 8.</w:t>
      </w:r>
    </w:p>
    <w:p w:rsidR="00CA018C" w:rsidRDefault="00CA018C" w:rsidP="002F64E5">
      <w:pPr>
        <w:ind w:firstLine="720"/>
        <w:rPr>
          <w:bdr w:val="none" w:sz="0" w:space="0" w:color="auto" w:frame="1"/>
        </w:rPr>
      </w:pPr>
    </w:p>
    <w:p w:rsidR="00EA1DC4" w:rsidRDefault="00EA1DC4" w:rsidP="002F64E5">
      <w:pPr>
        <w:ind w:firstLine="720"/>
        <w:rPr>
          <w:bdr w:val="none" w:sz="0" w:space="0" w:color="auto" w:frame="1"/>
        </w:rPr>
      </w:pPr>
      <w:r>
        <w:rPr>
          <w:bdr w:val="none" w:sz="0" w:space="0" w:color="auto" w:frame="1"/>
        </w:rPr>
        <w:t xml:space="preserve">“Inspector” means </w:t>
      </w:r>
      <w:r w:rsidR="009021E4">
        <w:rPr>
          <w:bdr w:val="none" w:sz="0" w:space="0" w:color="auto" w:frame="1"/>
        </w:rPr>
        <w:t xml:space="preserve">a Third Party Provider </w:t>
      </w:r>
      <w:r>
        <w:rPr>
          <w:bdr w:val="none" w:sz="0" w:space="0" w:color="auto" w:frame="1"/>
        </w:rPr>
        <w:t>inspecting the Project</w:t>
      </w:r>
      <w:r w:rsidR="00D104B1">
        <w:rPr>
          <w:bdr w:val="none" w:sz="0" w:space="0" w:color="auto" w:frame="1"/>
        </w:rPr>
        <w:t>.</w:t>
      </w:r>
    </w:p>
    <w:p w:rsidR="00D104B1" w:rsidRDefault="00D104B1" w:rsidP="002F64E5">
      <w:pPr>
        <w:ind w:firstLine="720"/>
        <w:rPr>
          <w:bdr w:val="none" w:sz="0" w:space="0" w:color="auto" w:frame="1"/>
        </w:rPr>
      </w:pPr>
    </w:p>
    <w:p w:rsidR="005D0510" w:rsidRDefault="005D0510" w:rsidP="002F64E5">
      <w:pPr>
        <w:ind w:firstLine="720"/>
        <w:rPr>
          <w:bdr w:val="none" w:sz="0" w:space="0" w:color="auto" w:frame="1"/>
        </w:rPr>
      </w:pPr>
      <w:r>
        <w:rPr>
          <w:bdr w:val="none" w:sz="0" w:space="0" w:color="auto" w:frame="1"/>
        </w:rPr>
        <w:t>“Inspector’s Completion Certificate” has the meaning set forth in Article 8.</w:t>
      </w:r>
    </w:p>
    <w:p w:rsidR="005D0510" w:rsidRDefault="005D0510" w:rsidP="002F64E5">
      <w:pPr>
        <w:ind w:firstLine="720"/>
        <w:rPr>
          <w:bdr w:val="none" w:sz="0" w:space="0" w:color="auto" w:frame="1"/>
        </w:rPr>
      </w:pPr>
    </w:p>
    <w:p w:rsidR="00297A00" w:rsidRDefault="00297A00" w:rsidP="002F64E5">
      <w:pPr>
        <w:ind w:firstLine="720"/>
        <w:rPr>
          <w:bdr w:val="none" w:sz="0" w:space="0" w:color="auto" w:frame="1"/>
        </w:rPr>
      </w:pPr>
      <w:r>
        <w:rPr>
          <w:bdr w:val="none" w:sz="0" w:space="0" w:color="auto" w:frame="1"/>
        </w:rPr>
        <w:t>“Permit Holder”</w:t>
      </w:r>
      <w:r w:rsidR="00EF51EC">
        <w:rPr>
          <w:bdr w:val="none" w:sz="0" w:space="0" w:color="auto" w:frame="1"/>
        </w:rPr>
        <w:t xml:space="preserve"> means the person awarded a p</w:t>
      </w:r>
      <w:r w:rsidR="00047EDA">
        <w:rPr>
          <w:bdr w:val="none" w:sz="0" w:space="0" w:color="auto" w:frame="1"/>
        </w:rPr>
        <w:t>ermit pursuant to this Section.</w:t>
      </w:r>
    </w:p>
    <w:p w:rsidR="00297A00" w:rsidRDefault="00297A00" w:rsidP="002F64E5">
      <w:pPr>
        <w:ind w:firstLine="720"/>
        <w:rPr>
          <w:bdr w:val="none" w:sz="0" w:space="0" w:color="auto" w:frame="1"/>
        </w:rPr>
      </w:pPr>
    </w:p>
    <w:p w:rsidR="000A196A" w:rsidRDefault="000A196A" w:rsidP="002F64E5">
      <w:pPr>
        <w:ind w:firstLine="720"/>
        <w:rPr>
          <w:bdr w:val="none" w:sz="0" w:space="0" w:color="auto" w:frame="1"/>
        </w:rPr>
      </w:pPr>
      <w:r>
        <w:rPr>
          <w:bdr w:val="none" w:sz="0" w:space="0" w:color="auto" w:frame="1"/>
        </w:rPr>
        <w:t>“Plans”</w:t>
      </w:r>
      <w:r w:rsidR="00047EDA">
        <w:rPr>
          <w:bdr w:val="none" w:sz="0" w:space="0" w:color="auto" w:frame="1"/>
        </w:rPr>
        <w:t xml:space="preserve"> means the construction plans and other documents detailing the construction specifications to be executed by the contractor or builder, which must meet the following minimum requirements:</w:t>
      </w:r>
    </w:p>
    <w:p w:rsidR="0050078E" w:rsidRDefault="0050078E" w:rsidP="002F64E5">
      <w:pPr>
        <w:ind w:firstLine="720"/>
        <w:rPr>
          <w:bdr w:val="none" w:sz="0" w:space="0" w:color="auto" w:frame="1"/>
        </w:rPr>
      </w:pPr>
    </w:p>
    <w:p w:rsidR="002D42F3" w:rsidRDefault="0050078E" w:rsidP="002D42F3">
      <w:pPr>
        <w:pStyle w:val="Custom1"/>
        <w:numPr>
          <w:ilvl w:val="0"/>
          <w:numId w:val="27"/>
        </w:numPr>
        <w:ind w:right="0"/>
        <w:jc w:val="both"/>
        <w:outlineLvl w:val="9"/>
      </w:pPr>
      <w:r w:rsidRPr="003C4587">
        <w:t>Plans shall be legible and drawn on sheets no smaller than 8</w:t>
      </w:r>
      <w:r w:rsidR="002D42F3">
        <w:t>”</w:t>
      </w:r>
      <w:r w:rsidRPr="003C4587">
        <w:t xml:space="preserve"> x 11</w:t>
      </w:r>
      <w:r w:rsidR="00A044D1">
        <w:t>”.</w:t>
      </w:r>
    </w:p>
    <w:p w:rsidR="002D42F3" w:rsidRDefault="0050078E" w:rsidP="002D42F3">
      <w:pPr>
        <w:pStyle w:val="Custom1"/>
        <w:numPr>
          <w:ilvl w:val="0"/>
          <w:numId w:val="27"/>
        </w:numPr>
        <w:ind w:right="0"/>
        <w:jc w:val="both"/>
        <w:outlineLvl w:val="9"/>
      </w:pPr>
      <w:r w:rsidRPr="003C4587">
        <w:t>Plans shall include a site plan in order to comply with the National Flood Insurance Program</w:t>
      </w:r>
      <w:r w:rsidR="00A044D1">
        <w:t>.</w:t>
      </w:r>
    </w:p>
    <w:p w:rsidR="002D42F3" w:rsidRDefault="0050078E" w:rsidP="002D42F3">
      <w:pPr>
        <w:pStyle w:val="Custom1"/>
        <w:numPr>
          <w:ilvl w:val="0"/>
          <w:numId w:val="27"/>
        </w:numPr>
        <w:ind w:right="0"/>
        <w:jc w:val="both"/>
        <w:outlineLvl w:val="9"/>
      </w:pPr>
      <w:r w:rsidRPr="003C4587">
        <w:t xml:space="preserve">Plans shall provide substantial evidence of compliance with the </w:t>
      </w:r>
      <w:r w:rsidR="00A044D1">
        <w:t>Code.</w:t>
      </w:r>
    </w:p>
    <w:p w:rsidR="002D42F3" w:rsidRDefault="002D42F3" w:rsidP="002D42F3">
      <w:pPr>
        <w:pStyle w:val="Custom1"/>
        <w:numPr>
          <w:ilvl w:val="0"/>
          <w:numId w:val="27"/>
        </w:numPr>
        <w:ind w:right="0"/>
        <w:jc w:val="both"/>
        <w:outlineLvl w:val="9"/>
      </w:pPr>
      <w:r>
        <w:t>Foundation p</w:t>
      </w:r>
      <w:r w:rsidR="0050078E" w:rsidRPr="003C4587">
        <w:t>lan showing the foundation type, dimensions, spacing, rebar d</w:t>
      </w:r>
      <w:r>
        <w:t>e</w:t>
      </w:r>
      <w:r w:rsidR="0050078E" w:rsidRPr="003C4587">
        <w:t xml:space="preserve">tails and </w:t>
      </w:r>
      <w:r>
        <w:t xml:space="preserve">all </w:t>
      </w:r>
      <w:r w:rsidR="0050078E" w:rsidRPr="003C4587">
        <w:t xml:space="preserve">others required by the </w:t>
      </w:r>
      <w:r>
        <w:t>C</w:t>
      </w:r>
      <w:r w:rsidR="0050078E" w:rsidRPr="003C4587">
        <w:t xml:space="preserve">ode. </w:t>
      </w:r>
      <w:r>
        <w:t xml:space="preserve"> </w:t>
      </w:r>
      <w:r w:rsidR="0050078E" w:rsidRPr="003C4587">
        <w:t xml:space="preserve">If the foundation is a </w:t>
      </w:r>
      <w:r>
        <w:t>p</w:t>
      </w:r>
      <w:r w:rsidR="0050078E" w:rsidRPr="003C4587">
        <w:t xml:space="preserve">ost </w:t>
      </w:r>
      <w:r>
        <w:t>t</w:t>
      </w:r>
      <w:r w:rsidR="0050078E" w:rsidRPr="003C4587">
        <w:t>ension slab</w:t>
      </w:r>
      <w:r>
        <w:t>, a Louisiana Licensed Engineer’</w:t>
      </w:r>
      <w:r w:rsidR="0050078E" w:rsidRPr="003C4587">
        <w:t>s stamped drawing</w:t>
      </w:r>
      <w:r>
        <w:t xml:space="preserve"> for the slab </w:t>
      </w:r>
      <w:r w:rsidR="00A044D1">
        <w:t>must be included.</w:t>
      </w:r>
    </w:p>
    <w:p w:rsidR="002D42F3" w:rsidRDefault="002D42F3" w:rsidP="002D42F3">
      <w:pPr>
        <w:pStyle w:val="Custom1"/>
        <w:numPr>
          <w:ilvl w:val="0"/>
          <w:numId w:val="27"/>
        </w:numPr>
        <w:ind w:right="0"/>
        <w:jc w:val="both"/>
        <w:outlineLvl w:val="9"/>
      </w:pPr>
      <w:r>
        <w:t>Floor f</w:t>
      </w:r>
      <w:r w:rsidR="0050078E" w:rsidRPr="003C4587">
        <w:t xml:space="preserve">raming, if utilized, shall show the live loads being supported, size, type, spacing, span, headers, </w:t>
      </w:r>
      <w:proofErr w:type="gramStart"/>
      <w:r w:rsidR="0050078E" w:rsidRPr="003C4587">
        <w:t>girders</w:t>
      </w:r>
      <w:proofErr w:type="gramEnd"/>
      <w:r w:rsidR="0050078E" w:rsidRPr="003C4587">
        <w:t>, type of s</w:t>
      </w:r>
      <w:r w:rsidR="00A044D1">
        <w:t>heathing and connection methods.</w:t>
      </w:r>
    </w:p>
    <w:p w:rsidR="002D42F3" w:rsidRDefault="002D42F3" w:rsidP="002D42F3">
      <w:pPr>
        <w:pStyle w:val="Custom1"/>
        <w:numPr>
          <w:ilvl w:val="0"/>
          <w:numId w:val="27"/>
        </w:numPr>
        <w:ind w:right="0"/>
        <w:jc w:val="both"/>
        <w:outlineLvl w:val="9"/>
      </w:pPr>
      <w:r>
        <w:t>Wall f</w:t>
      </w:r>
      <w:r w:rsidR="0050078E" w:rsidRPr="003C4587">
        <w:t>raming shall indicate size, type, headers, spaci</w:t>
      </w:r>
      <w:r>
        <w:t>ng and span of details, and if utilized, s</w:t>
      </w:r>
      <w:r w:rsidR="0050078E" w:rsidRPr="003C4587">
        <w:t>hort</w:t>
      </w:r>
      <w:r w:rsidR="0050078E" w:rsidRPr="003C4587">
        <w:noBreakHyphen/>
        <w:t>wall bracing detai</w:t>
      </w:r>
      <w:r w:rsidR="00A044D1">
        <w:t>ls must be included.</w:t>
      </w:r>
    </w:p>
    <w:p w:rsidR="00A044D1" w:rsidRDefault="0050078E" w:rsidP="00A044D1">
      <w:pPr>
        <w:pStyle w:val="Custom1"/>
        <w:numPr>
          <w:ilvl w:val="0"/>
          <w:numId w:val="27"/>
        </w:numPr>
        <w:ind w:right="0"/>
        <w:jc w:val="both"/>
        <w:outlineLvl w:val="9"/>
      </w:pPr>
      <w:r w:rsidRPr="003C4587">
        <w:t xml:space="preserve">Roof </w:t>
      </w:r>
      <w:r w:rsidR="002D42F3">
        <w:t>f</w:t>
      </w:r>
      <w:r w:rsidRPr="003C4587">
        <w:t>raming shall indicate the size, type, spacing and span of the roofing system, including connection methods to wall with t</w:t>
      </w:r>
      <w:r w:rsidR="002D42F3">
        <w:t xml:space="preserve">ype and grade of roof sheathing, and if </w:t>
      </w:r>
      <w:r w:rsidR="0096659E">
        <w:t xml:space="preserve">a truss system is </w:t>
      </w:r>
      <w:r w:rsidR="002D42F3">
        <w:t>u</w:t>
      </w:r>
      <w:r w:rsidR="0096659E">
        <w:t>tilized,</w:t>
      </w:r>
      <w:r w:rsidRPr="003C4587">
        <w:t xml:space="preserve"> </w:t>
      </w:r>
      <w:r w:rsidR="0096659E">
        <w:t>e</w:t>
      </w:r>
      <w:r w:rsidRPr="003C4587">
        <w:t>ngineered</w:t>
      </w:r>
      <w:r w:rsidR="00A044D1">
        <w:t>-</w:t>
      </w:r>
      <w:r w:rsidRPr="003C4587">
        <w:t xml:space="preserve">stamped </w:t>
      </w:r>
      <w:r w:rsidR="00A044D1">
        <w:t xml:space="preserve">truss plans must </w:t>
      </w:r>
      <w:r w:rsidRPr="003C4587">
        <w:t xml:space="preserve">be </w:t>
      </w:r>
      <w:r w:rsidR="00A044D1">
        <w:t>included.</w:t>
      </w:r>
    </w:p>
    <w:p w:rsidR="00A044D1" w:rsidRDefault="0050078E" w:rsidP="00A044D1">
      <w:pPr>
        <w:pStyle w:val="Custom1"/>
        <w:numPr>
          <w:ilvl w:val="0"/>
          <w:numId w:val="27"/>
        </w:numPr>
        <w:ind w:right="0"/>
        <w:jc w:val="both"/>
        <w:outlineLvl w:val="9"/>
      </w:pPr>
      <w:r w:rsidRPr="003C4587">
        <w:t>Electrical details shall include the electrical panel box location and amp size, a visual legend location of e</w:t>
      </w:r>
      <w:r w:rsidR="00A044D1">
        <w:t>lectrical components and types, and c</w:t>
      </w:r>
      <w:r w:rsidRPr="003C4587">
        <w:t xml:space="preserve">ommercial projects will require the calculated </w:t>
      </w:r>
      <w:r w:rsidR="00A044D1">
        <w:t>electrical loads.</w:t>
      </w:r>
    </w:p>
    <w:p w:rsidR="00A044D1" w:rsidRDefault="0050078E" w:rsidP="00A044D1">
      <w:pPr>
        <w:pStyle w:val="Custom1"/>
        <w:numPr>
          <w:ilvl w:val="0"/>
          <w:numId w:val="27"/>
        </w:numPr>
        <w:ind w:right="0"/>
        <w:jc w:val="both"/>
        <w:outlineLvl w:val="9"/>
      </w:pPr>
      <w:r w:rsidRPr="003C4587">
        <w:t>Mechanical details shall require the location of the supply, retu</w:t>
      </w:r>
      <w:r w:rsidR="00A044D1">
        <w:t xml:space="preserve">rn, size and type of </w:t>
      </w:r>
      <w:r w:rsidR="002F59D6">
        <w:t>H</w:t>
      </w:r>
      <w:r w:rsidR="00A044D1">
        <w:t>VAC unit.</w:t>
      </w:r>
    </w:p>
    <w:p w:rsidR="00A044D1" w:rsidRDefault="0050078E" w:rsidP="00A044D1">
      <w:pPr>
        <w:pStyle w:val="Custom1"/>
        <w:numPr>
          <w:ilvl w:val="0"/>
          <w:numId w:val="27"/>
        </w:numPr>
        <w:ind w:right="0"/>
        <w:jc w:val="both"/>
        <w:outlineLvl w:val="9"/>
      </w:pPr>
      <w:r w:rsidRPr="003C4587">
        <w:t>Plumbing details shall indicate the physical location of water heaters, sinks, lavatories, water closets, tubs, showers. Materials used in the drain and vent system shall be indicated with size.</w:t>
      </w:r>
    </w:p>
    <w:p w:rsidR="00A044D1" w:rsidRDefault="0050078E" w:rsidP="00A044D1">
      <w:pPr>
        <w:pStyle w:val="Custom1"/>
        <w:numPr>
          <w:ilvl w:val="0"/>
          <w:numId w:val="27"/>
        </w:numPr>
        <w:ind w:right="0"/>
        <w:jc w:val="both"/>
        <w:outlineLvl w:val="9"/>
      </w:pPr>
      <w:r w:rsidRPr="003C4587">
        <w:t xml:space="preserve">Energy compliance shall be </w:t>
      </w:r>
      <w:r w:rsidR="00C85F59">
        <w:t>indicat</w:t>
      </w:r>
      <w:r w:rsidRPr="003C4587">
        <w:t>ed by providing the R</w:t>
      </w:r>
      <w:r w:rsidRPr="003C4587">
        <w:noBreakHyphen/>
        <w:t>Values of the floors, walls and ceiling insulation as required</w:t>
      </w:r>
      <w:r w:rsidR="00A044D1">
        <w:t xml:space="preserve"> by the Code</w:t>
      </w:r>
      <w:r w:rsidRPr="003C4587">
        <w:t>.</w:t>
      </w:r>
    </w:p>
    <w:p w:rsidR="0050078E" w:rsidRPr="00A044D1" w:rsidRDefault="0050078E" w:rsidP="00A044D1">
      <w:pPr>
        <w:pStyle w:val="Custom1"/>
        <w:numPr>
          <w:ilvl w:val="0"/>
          <w:numId w:val="27"/>
        </w:numPr>
        <w:ind w:right="0"/>
        <w:jc w:val="both"/>
        <w:outlineLvl w:val="9"/>
      </w:pPr>
      <w:r w:rsidRPr="003C4587">
        <w:t xml:space="preserve">Dimensions shall be provided to adequately show compliance with </w:t>
      </w:r>
      <w:r w:rsidR="00A044D1">
        <w:t>the C</w:t>
      </w:r>
      <w:r w:rsidRPr="003C4587">
        <w:t>ode.</w:t>
      </w:r>
    </w:p>
    <w:p w:rsidR="000A196A" w:rsidRDefault="000A196A" w:rsidP="002F64E5">
      <w:pPr>
        <w:ind w:firstLine="720"/>
        <w:rPr>
          <w:bdr w:val="none" w:sz="0" w:space="0" w:color="auto" w:frame="1"/>
        </w:rPr>
      </w:pPr>
    </w:p>
    <w:p w:rsidR="00864C2E" w:rsidRDefault="00864C2E" w:rsidP="002F64E5">
      <w:pPr>
        <w:ind w:firstLine="720"/>
        <w:rPr>
          <w:bdr w:val="none" w:sz="0" w:space="0" w:color="auto" w:frame="1"/>
        </w:rPr>
      </w:pPr>
      <w:r>
        <w:rPr>
          <w:bdr w:val="none" w:sz="0" w:space="0" w:color="auto" w:frame="1"/>
        </w:rPr>
        <w:t xml:space="preserve">“Plans Examiner” means </w:t>
      </w:r>
      <w:r w:rsidR="009021E4">
        <w:rPr>
          <w:bdr w:val="none" w:sz="0" w:space="0" w:color="auto" w:frame="1"/>
        </w:rPr>
        <w:t xml:space="preserve">a Third Party Provider </w:t>
      </w:r>
      <w:r>
        <w:rPr>
          <w:bdr w:val="none" w:sz="0" w:space="0" w:color="auto" w:frame="1"/>
        </w:rPr>
        <w:t>reviewing the Plans and preparing and signing the Plans Review Report.</w:t>
      </w:r>
    </w:p>
    <w:p w:rsidR="00864C2E" w:rsidRDefault="00864C2E" w:rsidP="002F64E5">
      <w:pPr>
        <w:ind w:firstLine="720"/>
        <w:rPr>
          <w:bdr w:val="none" w:sz="0" w:space="0" w:color="auto" w:frame="1"/>
        </w:rPr>
      </w:pPr>
    </w:p>
    <w:p w:rsidR="000A196A" w:rsidRDefault="000A196A" w:rsidP="002F64E5">
      <w:pPr>
        <w:ind w:firstLine="720"/>
        <w:rPr>
          <w:bdr w:val="none" w:sz="0" w:space="0" w:color="auto" w:frame="1"/>
        </w:rPr>
      </w:pPr>
      <w:r>
        <w:rPr>
          <w:bdr w:val="none" w:sz="0" w:space="0" w:color="auto" w:frame="1"/>
        </w:rPr>
        <w:t>“Plans Review Report”</w:t>
      </w:r>
      <w:r w:rsidR="00A044D1">
        <w:rPr>
          <w:bdr w:val="none" w:sz="0" w:space="0" w:color="auto" w:frame="1"/>
        </w:rPr>
        <w:t xml:space="preserve"> means a</w:t>
      </w:r>
      <w:r w:rsidR="0091415E">
        <w:rPr>
          <w:bdr w:val="none" w:sz="0" w:space="0" w:color="auto" w:frame="1"/>
        </w:rPr>
        <w:t xml:space="preserve">ny writing </w:t>
      </w:r>
      <w:r w:rsidR="005533F3">
        <w:rPr>
          <w:bdr w:val="none" w:sz="0" w:space="0" w:color="auto" w:frame="1"/>
        </w:rPr>
        <w:t xml:space="preserve">describing </w:t>
      </w:r>
      <w:r w:rsidR="00B71F35">
        <w:rPr>
          <w:bdr w:val="none" w:sz="0" w:space="0" w:color="auto" w:frame="1"/>
        </w:rPr>
        <w:t>the</w:t>
      </w:r>
      <w:r w:rsidR="005533F3">
        <w:rPr>
          <w:bdr w:val="none" w:sz="0" w:space="0" w:color="auto" w:frame="1"/>
        </w:rPr>
        <w:t xml:space="preserve"> review of the Plans and </w:t>
      </w:r>
      <w:r w:rsidR="00EF51EC">
        <w:rPr>
          <w:bdr w:val="none" w:sz="0" w:space="0" w:color="auto" w:frame="1"/>
        </w:rPr>
        <w:t xml:space="preserve">certifying </w:t>
      </w:r>
      <w:r w:rsidR="005533F3">
        <w:rPr>
          <w:bdr w:val="none" w:sz="0" w:space="0" w:color="auto" w:frame="1"/>
        </w:rPr>
        <w:t>compliance with the Code</w:t>
      </w:r>
      <w:r w:rsidR="00B71F35">
        <w:rPr>
          <w:bdr w:val="none" w:sz="0" w:space="0" w:color="auto" w:frame="1"/>
        </w:rPr>
        <w:t>, which form may be supplied by the Town</w:t>
      </w:r>
      <w:r w:rsidR="005533F3">
        <w:rPr>
          <w:bdr w:val="none" w:sz="0" w:space="0" w:color="auto" w:frame="1"/>
        </w:rPr>
        <w:t>.</w:t>
      </w:r>
    </w:p>
    <w:p w:rsidR="000A196A" w:rsidRDefault="000A196A" w:rsidP="002F64E5">
      <w:pPr>
        <w:ind w:firstLine="720"/>
        <w:rPr>
          <w:bdr w:val="none" w:sz="0" w:space="0" w:color="auto" w:frame="1"/>
        </w:rPr>
      </w:pPr>
    </w:p>
    <w:p w:rsidR="00CD0EC0" w:rsidRDefault="00CD0EC0" w:rsidP="002F64E5">
      <w:pPr>
        <w:ind w:firstLine="720"/>
        <w:rPr>
          <w:bdr w:val="none" w:sz="0" w:space="0" w:color="auto" w:frame="1"/>
        </w:rPr>
      </w:pPr>
      <w:r>
        <w:rPr>
          <w:bdr w:val="none" w:sz="0" w:space="0" w:color="auto" w:frame="1"/>
        </w:rPr>
        <w:t>“Project” means any permitted work.</w:t>
      </w:r>
    </w:p>
    <w:p w:rsidR="00CD0EC0" w:rsidRDefault="00CD0EC0" w:rsidP="002F64E5">
      <w:pPr>
        <w:ind w:firstLine="720"/>
        <w:rPr>
          <w:bdr w:val="none" w:sz="0" w:space="0" w:color="auto" w:frame="1"/>
        </w:rPr>
      </w:pPr>
    </w:p>
    <w:p w:rsidR="0089502A" w:rsidRDefault="0089502A" w:rsidP="0089502A">
      <w:pPr>
        <w:ind w:firstLine="720"/>
        <w:jc w:val="both"/>
      </w:pPr>
      <w:r>
        <w:t>“Required Commercial Inspections” shall mean those inspections listed in Article 7(d).</w:t>
      </w:r>
    </w:p>
    <w:p w:rsidR="0089502A" w:rsidRDefault="0089502A" w:rsidP="002F64E5">
      <w:pPr>
        <w:ind w:firstLine="720"/>
        <w:rPr>
          <w:bdr w:val="none" w:sz="0" w:space="0" w:color="auto" w:frame="1"/>
        </w:rPr>
      </w:pPr>
    </w:p>
    <w:p w:rsidR="0089502A" w:rsidRDefault="0089502A" w:rsidP="002F64E5">
      <w:pPr>
        <w:ind w:firstLine="720"/>
        <w:jc w:val="both"/>
      </w:pPr>
      <w:r>
        <w:t>“Required Residential Inspections” shall mean those inspections listed in Article 7(c).</w:t>
      </w:r>
    </w:p>
    <w:p w:rsidR="0089502A" w:rsidRDefault="0089502A" w:rsidP="002F64E5">
      <w:pPr>
        <w:ind w:firstLine="720"/>
        <w:jc w:val="both"/>
      </w:pPr>
    </w:p>
    <w:p w:rsidR="00833076" w:rsidRDefault="00833076" w:rsidP="002F64E5">
      <w:pPr>
        <w:ind w:firstLine="720"/>
        <w:jc w:val="both"/>
      </w:pPr>
      <w:r>
        <w:t xml:space="preserve">“Residential Project” </w:t>
      </w:r>
      <w:r>
        <w:rPr>
          <w:bdr w:val="none" w:sz="0" w:space="0" w:color="auto" w:frame="1"/>
        </w:rPr>
        <w:t>shall have the meaning given in the Code.</w:t>
      </w:r>
    </w:p>
    <w:p w:rsidR="00833076" w:rsidRDefault="00833076" w:rsidP="002F64E5">
      <w:pPr>
        <w:ind w:firstLine="720"/>
        <w:jc w:val="both"/>
      </w:pPr>
    </w:p>
    <w:p w:rsidR="00C03D60" w:rsidRDefault="00C03D60" w:rsidP="002F64E5">
      <w:pPr>
        <w:ind w:firstLine="720"/>
        <w:jc w:val="both"/>
      </w:pPr>
      <w:r>
        <w:t xml:space="preserve">“Third Party Provider” </w:t>
      </w:r>
      <w:r w:rsidR="00B71F35">
        <w:t>(sometimes referred to herein as a</w:t>
      </w:r>
      <w:r>
        <w:t xml:space="preserve"> “TPP”</w:t>
      </w:r>
      <w:r w:rsidR="00B71F35">
        <w:t>)</w:t>
      </w:r>
      <w:r w:rsidR="005533F3">
        <w:t xml:space="preserve"> means any third party provider seeking to provide plans review and/or inspections </w:t>
      </w:r>
      <w:r w:rsidR="00371E19">
        <w:t xml:space="preserve">in the Town </w:t>
      </w:r>
      <w:r w:rsidR="005533F3">
        <w:t xml:space="preserve">who </w:t>
      </w:r>
      <w:r w:rsidR="002F59D6">
        <w:t>(</w:t>
      </w:r>
      <w:proofErr w:type="spellStart"/>
      <w:r w:rsidR="002F59D6">
        <w:t>i</w:t>
      </w:r>
      <w:proofErr w:type="spellEnd"/>
      <w:r w:rsidR="002F59D6">
        <w:t xml:space="preserve">) </w:t>
      </w:r>
      <w:r w:rsidR="005533F3">
        <w:t>meets the qualifications to perform suc</w:t>
      </w:r>
      <w:r w:rsidR="002F59D6">
        <w:t xml:space="preserve">h services as set forth herein; (ii) does not </w:t>
      </w:r>
      <w:r w:rsidR="00C85F59">
        <w:t>own</w:t>
      </w:r>
      <w:r w:rsidR="00C03BD8">
        <w:t xml:space="preserve"> </w:t>
      </w:r>
      <w:r w:rsidR="002F59D6">
        <w:t>any interest in the legal entity constructing the structure on which he seeks to perform a plans review and/or inspections; and (iii) has not received any compensation whatsoever from the contractor of the structure on which he seeks to perform a plans review and/or inspections, other than fees charged for plans review and/or inspections.</w:t>
      </w:r>
    </w:p>
    <w:p w:rsidR="00A033EB" w:rsidRDefault="00A033EB" w:rsidP="002F64E5">
      <w:pPr>
        <w:ind w:firstLine="720"/>
        <w:jc w:val="both"/>
      </w:pPr>
    </w:p>
    <w:p w:rsidR="00A033EB" w:rsidRDefault="00A033EB" w:rsidP="002F64E5">
      <w:pPr>
        <w:ind w:firstLine="720"/>
        <w:jc w:val="both"/>
      </w:pPr>
      <w:r>
        <w:t xml:space="preserve">“Town Ordinance” shall mean any applicable ordinance, guideline or regulation adopted by the Town of </w:t>
      </w:r>
      <w:r w:rsidR="00C90DF0">
        <w:rPr>
          <w:lang w:val="en-CA"/>
        </w:rPr>
        <w:t>Greenwood</w:t>
      </w:r>
      <w:r>
        <w:t>.</w:t>
      </w:r>
    </w:p>
    <w:p w:rsidR="00B83C32" w:rsidRPr="003C4587" w:rsidRDefault="00B83C32" w:rsidP="003C4587">
      <w:pPr>
        <w:jc w:val="both"/>
      </w:pPr>
    </w:p>
    <w:p w:rsidR="002B25C9" w:rsidRPr="003C4587" w:rsidRDefault="00F71095" w:rsidP="003C4587">
      <w:pPr>
        <w:rPr>
          <w:b/>
          <w:bCs/>
        </w:rPr>
      </w:pPr>
      <w:proofErr w:type="gramStart"/>
      <w:r>
        <w:rPr>
          <w:b/>
          <w:bCs/>
        </w:rPr>
        <w:t>Article</w:t>
      </w:r>
      <w:r w:rsidR="00B83C32">
        <w:rPr>
          <w:b/>
          <w:bCs/>
        </w:rPr>
        <w:t xml:space="preserve"> 2.</w:t>
      </w:r>
      <w:proofErr w:type="gramEnd"/>
      <w:r w:rsidR="00B83C32">
        <w:rPr>
          <w:b/>
          <w:bCs/>
        </w:rPr>
        <w:tab/>
        <w:t>ADMINISTRATION</w:t>
      </w:r>
      <w:r w:rsidR="002F64E5">
        <w:rPr>
          <w:b/>
          <w:bCs/>
        </w:rPr>
        <w:t xml:space="preserve"> AND ENFORCEMENT</w:t>
      </w:r>
    </w:p>
    <w:p w:rsidR="003E7010" w:rsidRPr="003C4587" w:rsidRDefault="003E7010" w:rsidP="003C4587"/>
    <w:p w:rsidR="005A058A" w:rsidRDefault="00F71095" w:rsidP="005A058A">
      <w:pPr>
        <w:pStyle w:val="ListParagraph"/>
        <w:numPr>
          <w:ilvl w:val="0"/>
          <w:numId w:val="44"/>
        </w:numPr>
        <w:ind w:left="0" w:firstLine="720"/>
        <w:jc w:val="both"/>
      </w:pPr>
      <w:r>
        <w:t>Except as otherwise provided herein, t</w:t>
      </w:r>
      <w:r w:rsidR="00B83C32">
        <w:t xml:space="preserve">he </w:t>
      </w:r>
      <w:r w:rsidR="002F59D6">
        <w:t>Mayor</w:t>
      </w:r>
      <w:r w:rsidR="002F64E5">
        <w:t xml:space="preserve"> </w:t>
      </w:r>
      <w:r>
        <w:t>or his designee shall admini</w:t>
      </w:r>
      <w:r w:rsidR="002F64E5">
        <w:t xml:space="preserve">ster and enforce this Section.  </w:t>
      </w:r>
    </w:p>
    <w:p w:rsidR="005A058A" w:rsidRDefault="005A058A" w:rsidP="005A058A">
      <w:pPr>
        <w:pStyle w:val="ListParagraph"/>
        <w:jc w:val="both"/>
      </w:pPr>
    </w:p>
    <w:p w:rsidR="005A058A" w:rsidRDefault="004E2768" w:rsidP="005A058A">
      <w:pPr>
        <w:pStyle w:val="ListParagraph"/>
        <w:numPr>
          <w:ilvl w:val="0"/>
          <w:numId w:val="44"/>
        </w:numPr>
        <w:ind w:left="0" w:firstLine="720"/>
        <w:jc w:val="both"/>
      </w:pPr>
      <w:r>
        <w:t>T</w:t>
      </w:r>
      <w:r w:rsidR="00F71095">
        <w:t xml:space="preserve">he </w:t>
      </w:r>
      <w:r w:rsidR="002F59D6">
        <w:t xml:space="preserve">Mayor or his designee </w:t>
      </w:r>
      <w:r w:rsidR="00CA1DA8">
        <w:t xml:space="preserve">shall receive </w:t>
      </w:r>
      <w:r w:rsidR="006C1807">
        <w:t>A</w:t>
      </w:r>
      <w:r w:rsidR="00CA1DA8">
        <w:t xml:space="preserve">pplications for building permits and </w:t>
      </w:r>
      <w:r w:rsidR="00F71095">
        <w:t xml:space="preserve">shall issue building permits behalf of the Town, among the other duties and tasks listed herein.  </w:t>
      </w:r>
      <w:r w:rsidR="000458D8">
        <w:t xml:space="preserve">No </w:t>
      </w:r>
      <w:r w:rsidR="002F64E5">
        <w:t xml:space="preserve">building permit shall be issued by the </w:t>
      </w:r>
      <w:r w:rsidR="002F59D6">
        <w:t>Mayor or his designee</w:t>
      </w:r>
      <w:r w:rsidR="002F64E5">
        <w:t xml:space="preserve"> that does not meet the requirements of this Section.  </w:t>
      </w:r>
      <w:r w:rsidR="001869C6" w:rsidRPr="003C4587">
        <w:t xml:space="preserve">The </w:t>
      </w:r>
      <w:r w:rsidR="002F59D6">
        <w:t xml:space="preserve">Mayor or his designee </w:t>
      </w:r>
      <w:r w:rsidR="001869C6" w:rsidRPr="003C4587">
        <w:t xml:space="preserve">shall keep official records of </w:t>
      </w:r>
      <w:r w:rsidR="006C1807">
        <w:t>A</w:t>
      </w:r>
      <w:r w:rsidR="001869C6" w:rsidRPr="003C4587">
        <w:t>pplications received, permits and certificates issued, fees collected, reports of inspections</w:t>
      </w:r>
      <w:r w:rsidR="00C03BD8">
        <w:t xml:space="preserve"> (if any)</w:t>
      </w:r>
      <w:r w:rsidR="001869C6" w:rsidRPr="003C4587">
        <w:t>,</w:t>
      </w:r>
      <w:r w:rsidR="002F59D6">
        <w:t xml:space="preserve"> and notices and orders issued, which </w:t>
      </w:r>
      <w:r w:rsidR="001869C6" w:rsidRPr="003C4587">
        <w:t>records shall be retained in the official records for the period required for the retention of public records.</w:t>
      </w:r>
    </w:p>
    <w:p w:rsidR="00291B79" w:rsidRDefault="00291B79">
      <w:pPr>
        <w:pStyle w:val="ListParagraph"/>
        <w:jc w:val="both"/>
      </w:pPr>
    </w:p>
    <w:p w:rsidR="005A058A" w:rsidRDefault="000B7A68" w:rsidP="005A058A">
      <w:pPr>
        <w:pStyle w:val="ListParagraph"/>
        <w:numPr>
          <w:ilvl w:val="0"/>
          <w:numId w:val="44"/>
        </w:numPr>
        <w:ind w:left="0" w:firstLine="720"/>
        <w:jc w:val="both"/>
      </w:pPr>
      <w:r>
        <w:t xml:space="preserve">The Town shall </w:t>
      </w:r>
      <w:r w:rsidR="0025727B">
        <w:t xml:space="preserve">either </w:t>
      </w:r>
      <w:r>
        <w:t>employ a</w:t>
      </w:r>
      <w:r w:rsidR="0025727B">
        <w:t xml:space="preserve"> building code enforcement officer</w:t>
      </w:r>
      <w:r>
        <w:t xml:space="preserve"> or contract with a </w:t>
      </w:r>
      <w:r w:rsidR="0025727B">
        <w:t xml:space="preserve">certified </w:t>
      </w:r>
      <w:r>
        <w:t xml:space="preserve">third party provider </w:t>
      </w:r>
      <w:r w:rsidR="004E2768">
        <w:t xml:space="preserve">to </w:t>
      </w:r>
      <w:r w:rsidR="00C03D60">
        <w:t>act in the capacity of a building code enforcement officer</w:t>
      </w:r>
      <w:r w:rsidR="002F59D6">
        <w:t xml:space="preserve"> for the </w:t>
      </w:r>
      <w:r w:rsidR="0025727B">
        <w:t xml:space="preserve">Town, either of whom shall be known as the Chief Building Official, </w:t>
      </w:r>
      <w:r w:rsidR="00C03D60">
        <w:t>to enforce the provisions set forth in the Code</w:t>
      </w:r>
      <w:r w:rsidR="00C85F59">
        <w:t xml:space="preserve"> and in Town ordinances</w:t>
      </w:r>
      <w:r w:rsidR="00864C2E">
        <w:t xml:space="preserve"> consistently with the provisions of this Ordinance</w:t>
      </w:r>
      <w:r w:rsidR="00C03D60">
        <w:t xml:space="preserve">, as well as </w:t>
      </w:r>
      <w:r w:rsidR="004E2768">
        <w:t xml:space="preserve">handle certain aspects of administration as </w:t>
      </w:r>
      <w:r w:rsidR="00C03D60">
        <w:t xml:space="preserve">may be </w:t>
      </w:r>
      <w:r w:rsidR="004E2768">
        <w:t xml:space="preserve">delegated by the </w:t>
      </w:r>
      <w:r w:rsidR="002F59D6">
        <w:t>Mayor or his designee</w:t>
      </w:r>
      <w:r w:rsidR="004E2768">
        <w:t xml:space="preserve">.  </w:t>
      </w:r>
      <w:r w:rsidR="00900B1A">
        <w:t>The Chief</w:t>
      </w:r>
      <w:r w:rsidR="00FA595C">
        <w:t xml:space="preserve"> Building Official</w:t>
      </w:r>
      <w:r w:rsidR="00900B1A">
        <w:t xml:space="preserve"> shall have the necessary certifications and registrations to act in this capacity for the Town.  </w:t>
      </w:r>
      <w:r w:rsidR="0025727B">
        <w:t>T</w:t>
      </w:r>
      <w:r w:rsidR="00CA1DA8">
        <w:t xml:space="preserve">he </w:t>
      </w:r>
      <w:r w:rsidR="00E842B0">
        <w:t xml:space="preserve">Town may appoint </w:t>
      </w:r>
      <w:r w:rsidR="00CA1DA8">
        <w:t xml:space="preserve">a </w:t>
      </w:r>
      <w:r w:rsidR="00CA1DA8" w:rsidRPr="003C4587">
        <w:t xml:space="preserve">deputy </w:t>
      </w:r>
      <w:r w:rsidR="00FA595C">
        <w:t>Chief Building Official</w:t>
      </w:r>
      <w:r w:rsidR="00CA1DA8" w:rsidRPr="003C4587">
        <w:t xml:space="preserve">, the related technical officers, inspectors, plan examiners or </w:t>
      </w:r>
      <w:r w:rsidR="00701D55">
        <w:t xml:space="preserve">other </w:t>
      </w:r>
      <w:r w:rsidR="00CA1DA8" w:rsidRPr="003C4587">
        <w:t>contract agents</w:t>
      </w:r>
      <w:r w:rsidR="00E842B0">
        <w:t xml:space="preserve"> to assist the Chief</w:t>
      </w:r>
      <w:r w:rsidR="00FA595C">
        <w:t xml:space="preserve"> Building Official</w:t>
      </w:r>
      <w:r w:rsidR="00E842B0">
        <w:t xml:space="preserve"> with certain duties</w:t>
      </w:r>
      <w:r w:rsidR="00900B1A">
        <w:t>, all of whom shall have the necessary qualifications to perform the duty for which they are appointed, in the sole discretion of the Town</w:t>
      </w:r>
      <w:r w:rsidR="00CA1DA8" w:rsidRPr="003C4587">
        <w:t xml:space="preserve">. </w:t>
      </w:r>
      <w:r w:rsidR="00E842B0">
        <w:t xml:space="preserve"> </w:t>
      </w:r>
    </w:p>
    <w:p w:rsidR="005A058A" w:rsidRDefault="005A058A" w:rsidP="005A058A">
      <w:pPr>
        <w:pStyle w:val="ListParagraph"/>
        <w:jc w:val="both"/>
      </w:pPr>
    </w:p>
    <w:p w:rsidR="005A058A" w:rsidRDefault="0025727B" w:rsidP="005A058A">
      <w:pPr>
        <w:pStyle w:val="ListParagraph"/>
        <w:numPr>
          <w:ilvl w:val="0"/>
          <w:numId w:val="44"/>
        </w:numPr>
        <w:ind w:left="0" w:firstLine="720"/>
        <w:jc w:val="both"/>
      </w:pPr>
      <w:r>
        <w:t xml:space="preserve">In the event that a </w:t>
      </w:r>
      <w:r w:rsidR="00862C7A">
        <w:t xml:space="preserve">commercial or residential </w:t>
      </w:r>
      <w:r>
        <w:t>contractor or homeowner exempted from the contract licensing law under La. R.S. 37:2170 contracts with a Third Party Provider (or “TPP”) to conduct plans review and/or inspections</w:t>
      </w:r>
      <w:r w:rsidR="00EF51EC">
        <w:t xml:space="preserve"> for the Project</w:t>
      </w:r>
      <w:r>
        <w:t>, t</w:t>
      </w:r>
      <w:r w:rsidR="00E842B0">
        <w:t xml:space="preserve">he Town </w:t>
      </w:r>
      <w:r w:rsidR="0082238F">
        <w:t>wi</w:t>
      </w:r>
      <w:r w:rsidR="00E842B0">
        <w:t xml:space="preserve">ll </w:t>
      </w:r>
      <w:r>
        <w:t xml:space="preserve">rely on that </w:t>
      </w:r>
      <w:r w:rsidR="00B71F35">
        <w:lastRenderedPageBreak/>
        <w:t>Third Party Provider</w:t>
      </w:r>
      <w:r>
        <w:t xml:space="preserve"> to enforce the Code on behalf of the Town, so long as that </w:t>
      </w:r>
      <w:r w:rsidR="00B71F35">
        <w:t>Third Party Provider</w:t>
      </w:r>
      <w:r>
        <w:t xml:space="preserve"> meets the requirements and qualifications set forth in this Section.  The Town shall not allow a </w:t>
      </w:r>
      <w:r w:rsidR="00B71F35">
        <w:t>Third Party Provider</w:t>
      </w:r>
      <w:r>
        <w:t xml:space="preserve"> who does not meet the requirements and qualifications set forth in this Section to perform building plans reviews and inspections</w:t>
      </w:r>
      <w:r w:rsidR="00862C7A">
        <w:t xml:space="preserve"> on behalf of the Town</w:t>
      </w:r>
      <w:r>
        <w:t>.</w:t>
      </w:r>
    </w:p>
    <w:p w:rsidR="005A058A" w:rsidRDefault="005A058A" w:rsidP="005A058A">
      <w:pPr>
        <w:pStyle w:val="ListParagraph"/>
      </w:pPr>
    </w:p>
    <w:p w:rsidR="00EE72B9" w:rsidRDefault="00EE72B9" w:rsidP="005A058A">
      <w:pPr>
        <w:pStyle w:val="ListParagraph"/>
        <w:numPr>
          <w:ilvl w:val="0"/>
          <w:numId w:val="44"/>
        </w:numPr>
        <w:ind w:left="0" w:firstLine="720"/>
        <w:jc w:val="both"/>
      </w:pPr>
      <w:r>
        <w:t xml:space="preserve">The Town, acting through the Mayor or his designee, </w:t>
      </w:r>
      <w:r w:rsidRPr="003C4587">
        <w:t xml:space="preserve">is authorized to prevent occupancy or use of a structure where in violation of the </w:t>
      </w:r>
      <w:r>
        <w:t>C</w:t>
      </w:r>
      <w:r w:rsidRPr="003C4587">
        <w:t>od</w:t>
      </w:r>
      <w:r>
        <w:t>e, or applicable law.</w:t>
      </w:r>
    </w:p>
    <w:p w:rsidR="005A058A" w:rsidRDefault="005A058A" w:rsidP="005A058A">
      <w:pPr>
        <w:pStyle w:val="ListParagraph"/>
      </w:pPr>
    </w:p>
    <w:p w:rsidR="002B25C9" w:rsidRPr="00CA1DA8" w:rsidRDefault="003054D5" w:rsidP="003C4587">
      <w:pPr>
        <w:jc w:val="both"/>
      </w:pPr>
      <w:r>
        <w:rPr>
          <w:b/>
          <w:bCs/>
        </w:rPr>
        <w:t xml:space="preserve"> </w:t>
      </w:r>
      <w:proofErr w:type="gramStart"/>
      <w:r w:rsidR="00CA1DA8">
        <w:rPr>
          <w:b/>
          <w:bCs/>
        </w:rPr>
        <w:t>Article</w:t>
      </w:r>
      <w:r w:rsidR="002B25C9" w:rsidRPr="003C4587">
        <w:rPr>
          <w:b/>
          <w:bCs/>
        </w:rPr>
        <w:t xml:space="preserve"> 3.</w:t>
      </w:r>
      <w:proofErr w:type="gramEnd"/>
      <w:r w:rsidR="00B83C32">
        <w:rPr>
          <w:b/>
          <w:bCs/>
        </w:rPr>
        <w:tab/>
      </w:r>
      <w:r w:rsidR="00CA1DA8">
        <w:rPr>
          <w:b/>
          <w:bCs/>
        </w:rPr>
        <w:t>CHIEF</w:t>
      </w:r>
      <w:r w:rsidR="00FA595C">
        <w:rPr>
          <w:b/>
          <w:bCs/>
        </w:rPr>
        <w:t xml:space="preserve"> BUILDING OFFICIAL</w:t>
      </w:r>
    </w:p>
    <w:p w:rsidR="00A5350E" w:rsidRPr="003C4587" w:rsidRDefault="00A5350E" w:rsidP="003C4587">
      <w:pPr>
        <w:jc w:val="both"/>
      </w:pPr>
    </w:p>
    <w:p w:rsidR="002B25C9" w:rsidRDefault="0082238F" w:rsidP="0082238F">
      <w:pPr>
        <w:pStyle w:val="ListParagraph"/>
        <w:numPr>
          <w:ilvl w:val="0"/>
          <w:numId w:val="49"/>
        </w:numPr>
        <w:ind w:left="0" w:firstLine="720"/>
        <w:jc w:val="both"/>
      </w:pPr>
      <w:r w:rsidRPr="0082238F">
        <w:rPr>
          <w:u w:val="single"/>
        </w:rPr>
        <w:t>Enforcement</w:t>
      </w:r>
      <w:r>
        <w:t>.  T</w:t>
      </w:r>
      <w:r w:rsidR="002B25C9" w:rsidRPr="003C4587">
        <w:t xml:space="preserve">he </w:t>
      </w:r>
      <w:r w:rsidR="00CA1DA8">
        <w:t>Chief</w:t>
      </w:r>
      <w:r w:rsidR="00FA595C">
        <w:t xml:space="preserve"> Building Official</w:t>
      </w:r>
      <w:r w:rsidR="00CA1DA8" w:rsidRPr="003C4587">
        <w:t xml:space="preserve"> </w:t>
      </w:r>
      <w:r w:rsidR="002B25C9" w:rsidRPr="003C4587">
        <w:t xml:space="preserve">is hereby authorized and directed to enforce the provisions of the </w:t>
      </w:r>
      <w:r w:rsidR="00CA1DA8">
        <w:t>C</w:t>
      </w:r>
      <w:r w:rsidR="002B25C9" w:rsidRPr="003C4587">
        <w:t>ode</w:t>
      </w:r>
      <w:r w:rsidR="00CA1DA8">
        <w:t xml:space="preserve">, as adopted by the Town and set forth </w:t>
      </w:r>
      <w:r w:rsidR="001B50E8">
        <w:t xml:space="preserve">in </w:t>
      </w:r>
      <w:r>
        <w:t xml:space="preserve">all Town ordinances, guidelines and regulations relating to the construction or work of any Project, </w:t>
      </w:r>
      <w:r w:rsidR="00FA595C">
        <w:t>on behalf of the Town</w:t>
      </w:r>
      <w:r>
        <w:t>.</w:t>
      </w:r>
      <w:r w:rsidR="002B25C9" w:rsidRPr="003C4587">
        <w:t xml:space="preserve"> </w:t>
      </w:r>
      <w:r w:rsidR="00CA1DA8">
        <w:t xml:space="preserve"> </w:t>
      </w:r>
      <w:r w:rsidR="00EF51EC">
        <w:t>In any instance, t</w:t>
      </w:r>
      <w:r w:rsidR="002B25C9" w:rsidRPr="003C4587">
        <w:t xml:space="preserve">he </w:t>
      </w:r>
      <w:r w:rsidR="00CA1DA8">
        <w:t>Chief</w:t>
      </w:r>
      <w:r w:rsidR="00FA595C">
        <w:t xml:space="preserve"> Building Official</w:t>
      </w:r>
      <w:r w:rsidR="00CA1DA8" w:rsidRPr="003C4587">
        <w:t xml:space="preserve"> </w:t>
      </w:r>
      <w:r w:rsidR="002B25C9" w:rsidRPr="003C4587">
        <w:t xml:space="preserve">shall have the authority to render interpretations of the </w:t>
      </w:r>
      <w:r w:rsidR="00CA1DA8">
        <w:t>C</w:t>
      </w:r>
      <w:r w:rsidR="002B25C9" w:rsidRPr="003C4587">
        <w:t xml:space="preserve">ode and to adopt policies and procedures in order to clarify the </w:t>
      </w:r>
      <w:r w:rsidR="006C1807">
        <w:t>a</w:t>
      </w:r>
      <w:r w:rsidR="002B25C9" w:rsidRPr="003C4587">
        <w:t>p</w:t>
      </w:r>
      <w:r w:rsidR="00CA1DA8">
        <w:t xml:space="preserve">plication of its provisions, all of which </w:t>
      </w:r>
      <w:r w:rsidR="002B25C9" w:rsidRPr="003C4587">
        <w:t xml:space="preserve">shall conform </w:t>
      </w:r>
      <w:proofErr w:type="gramStart"/>
      <w:r w:rsidR="00C03D60">
        <w:t>with</w:t>
      </w:r>
      <w:proofErr w:type="gramEnd"/>
      <w:r w:rsidR="002B25C9" w:rsidRPr="003C4587">
        <w:t xml:space="preserve"> the intent and purpose of the </w:t>
      </w:r>
      <w:r w:rsidR="00CA1DA8">
        <w:t>C</w:t>
      </w:r>
      <w:r w:rsidR="002B25C9" w:rsidRPr="003C4587">
        <w:t>ode</w:t>
      </w:r>
      <w:r w:rsidR="00CA1DA8">
        <w:t>.</w:t>
      </w:r>
      <w:r w:rsidR="002B25C9" w:rsidRPr="003C4587">
        <w:t xml:space="preserve"> </w:t>
      </w:r>
      <w:r w:rsidR="00CA1DA8">
        <w:t xml:space="preserve"> </w:t>
      </w:r>
    </w:p>
    <w:p w:rsidR="0082238F" w:rsidRDefault="0082238F" w:rsidP="0082238F">
      <w:pPr>
        <w:pStyle w:val="ListParagraph"/>
        <w:jc w:val="both"/>
      </w:pPr>
    </w:p>
    <w:p w:rsidR="00C03BD8" w:rsidRDefault="002B25C9" w:rsidP="00C03BD8">
      <w:pPr>
        <w:pStyle w:val="ListParagraph"/>
        <w:numPr>
          <w:ilvl w:val="0"/>
          <w:numId w:val="49"/>
        </w:numPr>
        <w:ind w:left="0" w:firstLine="720"/>
        <w:jc w:val="both"/>
      </w:pPr>
      <w:r w:rsidRPr="0082238F">
        <w:rPr>
          <w:bCs/>
          <w:u w:val="single"/>
        </w:rPr>
        <w:t>Right of entry</w:t>
      </w:r>
      <w:r w:rsidRPr="0082238F">
        <w:rPr>
          <w:bCs/>
        </w:rPr>
        <w:t>.</w:t>
      </w:r>
      <w:r w:rsidRPr="003C4587">
        <w:t xml:space="preserve"> </w:t>
      </w:r>
      <w:r w:rsidR="001869C6">
        <w:t xml:space="preserve"> </w:t>
      </w:r>
      <w:r w:rsidR="00B24C9F">
        <w:t>In any case w</w:t>
      </w:r>
      <w:r w:rsidRPr="003C4587">
        <w:t xml:space="preserve">here it is necessary to make an inspection to enforce the provisions of the </w:t>
      </w:r>
      <w:r w:rsidR="001869C6">
        <w:t>C</w:t>
      </w:r>
      <w:r w:rsidRPr="003C4587">
        <w:t>ode</w:t>
      </w:r>
      <w:r w:rsidR="00B24C9F">
        <w:t xml:space="preserve"> (regardless of whether the Ch</w:t>
      </w:r>
      <w:r w:rsidR="0082238F">
        <w:t>ief Building Official or the Third Party Provider</w:t>
      </w:r>
      <w:r w:rsidR="00B24C9F">
        <w:t xml:space="preserve"> is conducting the inspections on behalf of the Town), </w:t>
      </w:r>
      <w:r w:rsidRPr="003C4587">
        <w:t xml:space="preserve">or where the </w:t>
      </w:r>
      <w:r w:rsidR="001869C6">
        <w:t>Chief</w:t>
      </w:r>
      <w:r w:rsidR="00FA595C">
        <w:t xml:space="preserve"> Building Official</w:t>
      </w:r>
      <w:r w:rsidR="0082238F">
        <w:t>, the Mayor or his designee,</w:t>
      </w:r>
      <w:r w:rsidR="001869C6">
        <w:t xml:space="preserve"> or the Town</w:t>
      </w:r>
      <w:r w:rsidR="001869C6" w:rsidRPr="003C4587">
        <w:t xml:space="preserve"> </w:t>
      </w:r>
      <w:r w:rsidRPr="003C4587">
        <w:t xml:space="preserve">has reasonable cause to believe that there exists in a structure or upon a premises a condition which is contrary to or in violation of the </w:t>
      </w:r>
      <w:r w:rsidR="001869C6">
        <w:t>C</w:t>
      </w:r>
      <w:r w:rsidRPr="003C4587">
        <w:t xml:space="preserve">ode which makes the structure or premises unsafe, dangerous or hazardous, the </w:t>
      </w:r>
      <w:r w:rsidR="001869C6">
        <w:t>Chief</w:t>
      </w:r>
      <w:r w:rsidR="00FA595C">
        <w:t xml:space="preserve"> Building Official</w:t>
      </w:r>
      <w:r w:rsidR="001869C6" w:rsidRPr="003C4587">
        <w:t xml:space="preserve"> </w:t>
      </w:r>
      <w:r w:rsidRPr="003C4587">
        <w:t xml:space="preserve">is authorized to enter the structure or premises at reasonable times to inspect or to perform the duties imposed by the </w:t>
      </w:r>
      <w:r w:rsidR="001869C6">
        <w:t>C</w:t>
      </w:r>
      <w:r w:rsidRPr="003C4587">
        <w:t xml:space="preserve">ode, provided that </w:t>
      </w:r>
      <w:r w:rsidR="00A60081">
        <w:t>if such structure or premises is</w:t>
      </w:r>
      <w:r w:rsidRPr="003C4587">
        <w:t xml:space="preserve"> occupied that credentials be presented to the occupant and entry requested. </w:t>
      </w:r>
      <w:r w:rsidR="00A60081">
        <w:t>If such structure or premises is</w:t>
      </w:r>
      <w:r w:rsidRPr="003C4587">
        <w:t xml:space="preserve"> unoccupied, the </w:t>
      </w:r>
      <w:r w:rsidR="001869C6">
        <w:t>Chief</w:t>
      </w:r>
      <w:r w:rsidR="00FA595C">
        <w:t xml:space="preserve"> Building Official</w:t>
      </w:r>
      <w:r w:rsidR="001869C6">
        <w:t xml:space="preserve"> </w:t>
      </w:r>
      <w:r w:rsidRPr="003C4587">
        <w:t xml:space="preserve">shall first make a reasonable effort to locate the owner or other person having charge or control of the structure or premises and request entry. If entry is refused, the </w:t>
      </w:r>
      <w:r w:rsidR="001869C6">
        <w:t>Chief</w:t>
      </w:r>
      <w:r w:rsidR="00FA595C">
        <w:t xml:space="preserve"> Building Official</w:t>
      </w:r>
      <w:r w:rsidR="001869C6">
        <w:t xml:space="preserve"> </w:t>
      </w:r>
      <w:r w:rsidR="00A60081">
        <w:t xml:space="preserve">may </w:t>
      </w:r>
      <w:proofErr w:type="gramStart"/>
      <w:r w:rsidR="00A60081">
        <w:t>secured</w:t>
      </w:r>
      <w:proofErr w:type="gramEnd"/>
      <w:r w:rsidR="00A60081">
        <w:t xml:space="preserve"> entry through any of </w:t>
      </w:r>
      <w:r w:rsidRPr="003C4587">
        <w:t>the remedies</w:t>
      </w:r>
      <w:r w:rsidR="00A60081">
        <w:t xml:space="preserve"> provided by law</w:t>
      </w:r>
      <w:r w:rsidRPr="003C4587">
        <w:t>.</w:t>
      </w:r>
    </w:p>
    <w:p w:rsidR="00C03BD8" w:rsidRDefault="00C03BD8" w:rsidP="00C03BD8">
      <w:pPr>
        <w:pStyle w:val="ListParagraph"/>
        <w:jc w:val="both"/>
      </w:pPr>
    </w:p>
    <w:p w:rsidR="00C03BD8" w:rsidRPr="00C03BD8" w:rsidRDefault="00FA595C" w:rsidP="00C03BD8">
      <w:pPr>
        <w:pStyle w:val="ListParagraph"/>
        <w:numPr>
          <w:ilvl w:val="0"/>
          <w:numId w:val="49"/>
        </w:numPr>
        <w:ind w:left="0" w:firstLine="720"/>
        <w:jc w:val="both"/>
      </w:pPr>
      <w:r w:rsidRPr="00C03BD8">
        <w:rPr>
          <w:bCs/>
          <w:u w:val="single"/>
        </w:rPr>
        <w:t>Disconnecting Utilities</w:t>
      </w:r>
      <w:r w:rsidRPr="00C03BD8">
        <w:rPr>
          <w:bCs/>
        </w:rPr>
        <w:t xml:space="preserve">.  In the event that some problem or issue is found in the course of making </w:t>
      </w:r>
      <w:r w:rsidR="00083047" w:rsidRPr="00C03BD8">
        <w:rPr>
          <w:bCs/>
        </w:rPr>
        <w:t xml:space="preserve">the necessary reviews and inspections of the </w:t>
      </w:r>
      <w:r w:rsidR="00577587" w:rsidRPr="00C03BD8">
        <w:rPr>
          <w:bCs/>
        </w:rPr>
        <w:t>P</w:t>
      </w:r>
      <w:r w:rsidR="00083047" w:rsidRPr="00C03BD8">
        <w:rPr>
          <w:bCs/>
        </w:rPr>
        <w:t>roject</w:t>
      </w:r>
      <w:r w:rsidR="00B24C9F" w:rsidRPr="00C03BD8">
        <w:rPr>
          <w:bCs/>
        </w:rPr>
        <w:t xml:space="preserve"> (including any reasonable cause review set forth in Article 3(c))</w:t>
      </w:r>
      <w:r w:rsidR="00083047" w:rsidRPr="00C03BD8">
        <w:rPr>
          <w:bCs/>
        </w:rPr>
        <w:t>, t</w:t>
      </w:r>
      <w:r w:rsidRPr="00C03BD8">
        <w:rPr>
          <w:bCs/>
        </w:rPr>
        <w:t>he Chief Buildi</w:t>
      </w:r>
      <w:r w:rsidR="00083047" w:rsidRPr="00C03BD8">
        <w:rPr>
          <w:bCs/>
        </w:rPr>
        <w:t xml:space="preserve">ng Official may recommend to the </w:t>
      </w:r>
      <w:r w:rsidR="005F31D3" w:rsidRPr="00C03BD8">
        <w:rPr>
          <w:bCs/>
        </w:rPr>
        <w:t>Mayor or his designee</w:t>
      </w:r>
      <w:r w:rsidR="00083047" w:rsidRPr="00C03BD8">
        <w:rPr>
          <w:bCs/>
        </w:rPr>
        <w:t xml:space="preserve"> that certain or </w:t>
      </w:r>
      <w:r w:rsidR="00A60081">
        <w:rPr>
          <w:bCs/>
        </w:rPr>
        <w:t>all utilities to the P</w:t>
      </w:r>
      <w:r w:rsidR="00083047" w:rsidRPr="00C03BD8">
        <w:rPr>
          <w:bCs/>
        </w:rPr>
        <w:t>roject</w:t>
      </w:r>
      <w:r w:rsidR="00A60081">
        <w:rPr>
          <w:bCs/>
        </w:rPr>
        <w:t xml:space="preserve"> or to the premises at which the Project is located</w:t>
      </w:r>
      <w:r w:rsidR="00083047" w:rsidRPr="00C03BD8">
        <w:rPr>
          <w:bCs/>
        </w:rPr>
        <w:t xml:space="preserve"> be disconnected, until the problem or issue has been rectified to the satisfaction of the Chief Building Official.  Upon making its review of t</w:t>
      </w:r>
      <w:r w:rsidR="00A60081">
        <w:rPr>
          <w:bCs/>
        </w:rPr>
        <w:t>he circumstances, the Mayor or his designee</w:t>
      </w:r>
      <w:r w:rsidR="00083047" w:rsidRPr="00C03BD8">
        <w:rPr>
          <w:bCs/>
        </w:rPr>
        <w:t xml:space="preserve"> may request that the appropriate Town employee or agent take such action</w:t>
      </w:r>
      <w:r w:rsidR="00A60081">
        <w:rPr>
          <w:bCs/>
        </w:rPr>
        <w:t>s as necessary to disconnect such</w:t>
      </w:r>
      <w:r w:rsidR="00083047" w:rsidRPr="00C03BD8">
        <w:rPr>
          <w:bCs/>
        </w:rPr>
        <w:t xml:space="preserve"> utilities to the </w:t>
      </w:r>
      <w:r w:rsidR="0082238F" w:rsidRPr="00C03BD8">
        <w:rPr>
          <w:bCs/>
        </w:rPr>
        <w:t>P</w:t>
      </w:r>
      <w:r w:rsidR="00083047" w:rsidRPr="00C03BD8">
        <w:rPr>
          <w:bCs/>
        </w:rPr>
        <w:t>roject</w:t>
      </w:r>
      <w:r w:rsidR="00A60081">
        <w:rPr>
          <w:bCs/>
        </w:rPr>
        <w:t xml:space="preserve"> or to the premises at which the Project is located</w:t>
      </w:r>
      <w:r w:rsidR="00083047" w:rsidRPr="00C03BD8">
        <w:rPr>
          <w:bCs/>
        </w:rPr>
        <w:t xml:space="preserve">. </w:t>
      </w:r>
    </w:p>
    <w:p w:rsidR="00C03BD8" w:rsidRPr="00C03BD8" w:rsidRDefault="00C03BD8" w:rsidP="00C03BD8">
      <w:pPr>
        <w:pStyle w:val="ListParagraph"/>
        <w:rPr>
          <w:bCs/>
          <w:u w:val="single"/>
        </w:rPr>
      </w:pPr>
    </w:p>
    <w:p w:rsidR="00C03BD8" w:rsidRDefault="002B25C9" w:rsidP="00C03BD8">
      <w:pPr>
        <w:pStyle w:val="ListParagraph"/>
        <w:numPr>
          <w:ilvl w:val="0"/>
          <w:numId w:val="49"/>
        </w:numPr>
        <w:ind w:left="0" w:firstLine="720"/>
        <w:jc w:val="both"/>
      </w:pPr>
      <w:r w:rsidRPr="00C03BD8">
        <w:rPr>
          <w:bCs/>
          <w:u w:val="single"/>
        </w:rPr>
        <w:t>Liability</w:t>
      </w:r>
      <w:r w:rsidRPr="00C03BD8">
        <w:rPr>
          <w:bCs/>
        </w:rPr>
        <w:t>.</w:t>
      </w:r>
      <w:r w:rsidRPr="00C03BD8">
        <w:rPr>
          <w:b/>
          <w:bCs/>
        </w:rPr>
        <w:t xml:space="preserve"> </w:t>
      </w:r>
      <w:r w:rsidR="00701D55" w:rsidRPr="00C03BD8">
        <w:rPr>
          <w:b/>
          <w:bCs/>
        </w:rPr>
        <w:t xml:space="preserve"> </w:t>
      </w:r>
      <w:r w:rsidRPr="003C4587">
        <w:t xml:space="preserve">The </w:t>
      </w:r>
      <w:r w:rsidR="001869C6">
        <w:t>Chief</w:t>
      </w:r>
      <w:r w:rsidR="00FA595C">
        <w:t xml:space="preserve"> Building Official</w:t>
      </w:r>
      <w:r w:rsidRPr="003C4587">
        <w:t xml:space="preserve">, while acting </w:t>
      </w:r>
      <w:r w:rsidR="00CB7D3E">
        <w:t xml:space="preserve">on behalf of </w:t>
      </w:r>
      <w:r w:rsidRPr="003C4587">
        <w:t xml:space="preserve">the </w:t>
      </w:r>
      <w:r w:rsidR="001869C6">
        <w:t>Town</w:t>
      </w:r>
      <w:r w:rsidRPr="003C4587">
        <w:t xml:space="preserve"> in good faith and without malice </w:t>
      </w:r>
      <w:r w:rsidR="00701D55">
        <w:t xml:space="preserve">or negligence </w:t>
      </w:r>
      <w:r w:rsidRPr="003C4587">
        <w:t xml:space="preserve">in the discharge of the duties required by the </w:t>
      </w:r>
      <w:r w:rsidR="001869C6">
        <w:t>C</w:t>
      </w:r>
      <w:r w:rsidRPr="003C4587">
        <w:t>ode or other pertinent law or ordinance, shall</w:t>
      </w:r>
      <w:r w:rsidR="00A60081">
        <w:t xml:space="preserve"> not thereby be rendered </w:t>
      </w:r>
      <w:r w:rsidRPr="003C4587">
        <w:t xml:space="preserve">personally </w:t>
      </w:r>
      <w:r w:rsidR="00A60081">
        <w:t xml:space="preserve">liable </w:t>
      </w:r>
      <w:r w:rsidRPr="003C4587">
        <w:t xml:space="preserve">and is hereby relieved from personal liability for any damage accruing to persons or property as a result of any act or by reason of an act or omission in the discharge of official duties. Any suit instituted </w:t>
      </w:r>
      <w:r w:rsidRPr="003C4587">
        <w:lastRenderedPageBreak/>
        <w:t xml:space="preserve">against </w:t>
      </w:r>
      <w:r w:rsidR="00701D55">
        <w:t>the Chief</w:t>
      </w:r>
      <w:r w:rsidR="00FA595C">
        <w:t xml:space="preserve"> Building Official</w:t>
      </w:r>
      <w:r w:rsidR="00701D55">
        <w:t xml:space="preserve"> </w:t>
      </w:r>
      <w:r w:rsidRPr="003C4587">
        <w:t xml:space="preserve">because of an act performed by that </w:t>
      </w:r>
      <w:r w:rsidR="00701D55">
        <w:t>Chief</w:t>
      </w:r>
      <w:r w:rsidR="00FA595C">
        <w:t xml:space="preserve"> Building Official</w:t>
      </w:r>
      <w:r w:rsidR="00701D55">
        <w:t xml:space="preserve"> </w:t>
      </w:r>
      <w:r w:rsidRPr="003C4587">
        <w:t xml:space="preserve">in the lawful discharge of duties and under the provisions of the </w:t>
      </w:r>
      <w:r w:rsidR="00701D55">
        <w:t>C</w:t>
      </w:r>
      <w:r w:rsidRPr="003C4587">
        <w:t xml:space="preserve">ode shall be defended by legal representative of the </w:t>
      </w:r>
      <w:r w:rsidR="00701D55">
        <w:t>Town</w:t>
      </w:r>
      <w:r w:rsidRPr="003C4587">
        <w:t xml:space="preserve"> until the final termination of the proceedings. The </w:t>
      </w:r>
      <w:r w:rsidR="00701D55">
        <w:t>Chief</w:t>
      </w:r>
      <w:r w:rsidR="00FA595C">
        <w:t xml:space="preserve"> Building Official</w:t>
      </w:r>
      <w:r w:rsidR="00701D55">
        <w:t xml:space="preserve"> </w:t>
      </w:r>
      <w:r w:rsidRPr="003C4587">
        <w:t xml:space="preserve">shall not be liable for cost in any action, suit or </w:t>
      </w:r>
      <w:proofErr w:type="gramStart"/>
      <w:r w:rsidRPr="003C4587">
        <w:t>proceeding</w:t>
      </w:r>
      <w:proofErr w:type="gramEnd"/>
      <w:r w:rsidRPr="003C4587">
        <w:t xml:space="preserve"> that is instituted in pursuance of the provisions of the </w:t>
      </w:r>
      <w:r w:rsidR="00701D55">
        <w:t>C</w:t>
      </w:r>
      <w:r w:rsidRPr="003C4587">
        <w:t>ode</w:t>
      </w:r>
      <w:r w:rsidR="00CB7D3E">
        <w:t xml:space="preserve"> or Town Ordinances or that arises out of the performance of his duties under the Code or the Town Ordinances</w:t>
      </w:r>
      <w:r w:rsidRPr="003C4587">
        <w:t>.</w:t>
      </w:r>
    </w:p>
    <w:p w:rsidR="00C03BD8" w:rsidRPr="00C03BD8" w:rsidRDefault="00C03BD8" w:rsidP="00C03BD8">
      <w:pPr>
        <w:pStyle w:val="ListParagraph"/>
        <w:rPr>
          <w:bCs/>
          <w:u w:val="single"/>
        </w:rPr>
      </w:pPr>
    </w:p>
    <w:p w:rsidR="00C03BD8" w:rsidRDefault="002B25C9" w:rsidP="00C03BD8">
      <w:pPr>
        <w:pStyle w:val="ListParagraph"/>
        <w:numPr>
          <w:ilvl w:val="0"/>
          <w:numId w:val="49"/>
        </w:numPr>
        <w:ind w:left="0" w:firstLine="720"/>
        <w:jc w:val="both"/>
      </w:pPr>
      <w:r w:rsidRPr="00C03BD8">
        <w:rPr>
          <w:bCs/>
          <w:u w:val="single"/>
        </w:rPr>
        <w:t>Modifications</w:t>
      </w:r>
      <w:r w:rsidRPr="00C03BD8">
        <w:rPr>
          <w:bCs/>
        </w:rPr>
        <w:t>.</w:t>
      </w:r>
      <w:r w:rsidRPr="00862C7A">
        <w:t xml:space="preserve"> </w:t>
      </w:r>
      <w:r w:rsidR="00701D55" w:rsidRPr="00862C7A">
        <w:t xml:space="preserve"> </w:t>
      </w:r>
      <w:r w:rsidRPr="00862C7A">
        <w:t xml:space="preserve">Wherever there are practical difficulties involved in carrying out the provisions of the </w:t>
      </w:r>
      <w:r w:rsidR="00701D55" w:rsidRPr="00862C7A">
        <w:t>C</w:t>
      </w:r>
      <w:r w:rsidRPr="00862C7A">
        <w:t>ode</w:t>
      </w:r>
      <w:r w:rsidR="00701D55" w:rsidRPr="00862C7A">
        <w:t>,</w:t>
      </w:r>
      <w:r w:rsidRPr="00862C7A">
        <w:t xml:space="preserve"> the </w:t>
      </w:r>
      <w:r w:rsidR="00701D55" w:rsidRPr="00862C7A">
        <w:t>Chief</w:t>
      </w:r>
      <w:r w:rsidR="00FA595C" w:rsidRPr="00862C7A">
        <w:t xml:space="preserve"> Building Official</w:t>
      </w:r>
      <w:r w:rsidR="00701D55" w:rsidRPr="00862C7A">
        <w:t xml:space="preserve"> </w:t>
      </w:r>
      <w:r w:rsidRPr="00862C7A">
        <w:t xml:space="preserve">shall have the authority to grant modifications for individual cases, provided the </w:t>
      </w:r>
      <w:r w:rsidR="00FA595C" w:rsidRPr="00862C7A">
        <w:t xml:space="preserve">Chief Building Official </w:t>
      </w:r>
      <w:r w:rsidRPr="00862C7A">
        <w:t xml:space="preserve">shall first find that special individual reason </w:t>
      </w:r>
      <w:r w:rsidR="00C03BD8">
        <w:t>making</w:t>
      </w:r>
      <w:r w:rsidRPr="00862C7A">
        <w:t xml:space="preserve"> the strict letter of the </w:t>
      </w:r>
      <w:r w:rsidR="00FA595C" w:rsidRPr="00862C7A">
        <w:t>C</w:t>
      </w:r>
      <w:r w:rsidRPr="00862C7A">
        <w:t xml:space="preserve">ode impractical and the modification is in compliance with the intent and purpose of the </w:t>
      </w:r>
      <w:r w:rsidR="00FA595C" w:rsidRPr="00862C7A">
        <w:t>C</w:t>
      </w:r>
      <w:r w:rsidRPr="00862C7A">
        <w:t xml:space="preserve">ode and that such modification does not lessen health, life and fire safety requirements or structural soundness. </w:t>
      </w:r>
      <w:r w:rsidR="00FA595C" w:rsidRPr="00862C7A">
        <w:t xml:space="preserve"> </w:t>
      </w:r>
      <w:r w:rsidRPr="00862C7A">
        <w:t xml:space="preserve">The details of action granting modifications shall be recorded and entered in the </w:t>
      </w:r>
      <w:r w:rsidR="00FA595C" w:rsidRPr="00862C7A">
        <w:t>Town’s official records</w:t>
      </w:r>
      <w:r w:rsidRPr="00862C7A">
        <w:t>.</w:t>
      </w:r>
    </w:p>
    <w:p w:rsidR="00C03BD8" w:rsidRPr="00C03BD8" w:rsidRDefault="00C03BD8" w:rsidP="00C03BD8">
      <w:pPr>
        <w:pStyle w:val="ListParagraph"/>
        <w:rPr>
          <w:bCs/>
          <w:u w:val="single"/>
        </w:rPr>
      </w:pPr>
    </w:p>
    <w:p w:rsidR="00C03BD8" w:rsidRDefault="002B25C9" w:rsidP="00C03BD8">
      <w:pPr>
        <w:pStyle w:val="ListParagraph"/>
        <w:numPr>
          <w:ilvl w:val="0"/>
          <w:numId w:val="49"/>
        </w:numPr>
        <w:ind w:left="0" w:firstLine="720"/>
        <w:jc w:val="both"/>
      </w:pPr>
      <w:r w:rsidRPr="00C03BD8">
        <w:rPr>
          <w:bCs/>
          <w:u w:val="single"/>
        </w:rPr>
        <w:t>Alternative materials, design and methods of construction and equipment</w:t>
      </w:r>
      <w:r w:rsidRPr="00C03BD8">
        <w:rPr>
          <w:bCs/>
        </w:rPr>
        <w:t>.</w:t>
      </w:r>
      <w:r w:rsidR="00B24C9F">
        <w:t xml:space="preserve"> The provisions of the C</w:t>
      </w:r>
      <w:r w:rsidRPr="00862C7A">
        <w:t xml:space="preserve">ode are not intended to prevent the installation of any material or to prohibit any design or method of construction not specifically prescribed by the code, provided that any such alternative has been approved. An </w:t>
      </w:r>
      <w:r w:rsidR="00FA595C" w:rsidRPr="00862C7A">
        <w:t>alternative</w:t>
      </w:r>
      <w:r w:rsidRPr="00862C7A">
        <w:t xml:space="preserve"> material, design or method of construction shall be approved where the </w:t>
      </w:r>
      <w:r w:rsidR="00FA595C" w:rsidRPr="00862C7A">
        <w:t xml:space="preserve">Chief Building Official </w:t>
      </w:r>
      <w:r w:rsidRPr="00862C7A">
        <w:t xml:space="preserve">finds that the proposed design is satisfactory and complies with the intent of the provisions of the </w:t>
      </w:r>
      <w:r w:rsidR="00FA595C" w:rsidRPr="00862C7A">
        <w:t>Co</w:t>
      </w:r>
      <w:r w:rsidRPr="00862C7A">
        <w:t xml:space="preserve">de and that the material, method or work offered is, for the purpose intended, at least the equivalent of that prescribed in the </w:t>
      </w:r>
      <w:r w:rsidR="00FA595C" w:rsidRPr="00862C7A">
        <w:t>C</w:t>
      </w:r>
      <w:r w:rsidRPr="00862C7A">
        <w:t>ode. Compliance with the specific performan</w:t>
      </w:r>
      <w:r w:rsidR="00FA595C" w:rsidRPr="00862C7A">
        <w:t>ce</w:t>
      </w:r>
      <w:r w:rsidR="00FA595C" w:rsidRPr="00862C7A">
        <w:noBreakHyphen/>
        <w:t>based provisions of the Code</w:t>
      </w:r>
      <w:r w:rsidRPr="00862C7A">
        <w:t xml:space="preserve"> in lieu of specific requirements of the </w:t>
      </w:r>
      <w:r w:rsidR="00FA595C" w:rsidRPr="00862C7A">
        <w:t>C</w:t>
      </w:r>
      <w:r w:rsidRPr="00862C7A">
        <w:t>ode shall also be permitted as an alte</w:t>
      </w:r>
      <w:r w:rsidR="00FA595C" w:rsidRPr="00862C7A">
        <w:t>rn</w:t>
      </w:r>
      <w:r w:rsidRPr="00862C7A">
        <w:t>ate.</w:t>
      </w:r>
    </w:p>
    <w:p w:rsidR="00C03BD8" w:rsidRPr="00C03BD8" w:rsidRDefault="00C03BD8" w:rsidP="00C03BD8">
      <w:pPr>
        <w:pStyle w:val="ListParagraph"/>
        <w:rPr>
          <w:bCs/>
          <w:u w:val="single"/>
        </w:rPr>
      </w:pPr>
    </w:p>
    <w:p w:rsidR="00C03BD8" w:rsidRDefault="002B25C9" w:rsidP="00C03BD8">
      <w:pPr>
        <w:pStyle w:val="ListParagraph"/>
        <w:numPr>
          <w:ilvl w:val="0"/>
          <w:numId w:val="49"/>
        </w:numPr>
        <w:ind w:left="0" w:firstLine="720"/>
        <w:jc w:val="both"/>
      </w:pPr>
      <w:r w:rsidRPr="00C03BD8">
        <w:rPr>
          <w:bCs/>
          <w:u w:val="single"/>
        </w:rPr>
        <w:t>Tests</w:t>
      </w:r>
      <w:r w:rsidRPr="00C03BD8">
        <w:rPr>
          <w:bCs/>
        </w:rPr>
        <w:t>.</w:t>
      </w:r>
      <w:r w:rsidRPr="00862C7A">
        <w:t xml:space="preserve"> Whenever there is insufficient evidence of compliance with the provisions of the </w:t>
      </w:r>
      <w:r w:rsidR="00FA595C" w:rsidRPr="00862C7A">
        <w:t>C</w:t>
      </w:r>
      <w:r w:rsidRPr="00862C7A">
        <w:t xml:space="preserve">ode, or evidence that a material or method does not conform to the requirements of the </w:t>
      </w:r>
      <w:r w:rsidR="00FA595C" w:rsidRPr="00862C7A">
        <w:t>C</w:t>
      </w:r>
      <w:r w:rsidRPr="00862C7A">
        <w:t xml:space="preserve">ode or in order to substantiate claims for alternative materials or methods, the </w:t>
      </w:r>
      <w:r w:rsidR="00FA595C" w:rsidRPr="00862C7A">
        <w:t>Chief Building Official</w:t>
      </w:r>
      <w:r w:rsidRPr="00862C7A">
        <w:t xml:space="preserve"> shall have the authority to require tests as evidence of compliance to be made at </w:t>
      </w:r>
      <w:r w:rsidR="00FA595C" w:rsidRPr="00862C7A">
        <w:t xml:space="preserve">the sole expense of the Applicant.  </w:t>
      </w:r>
      <w:r w:rsidRPr="00862C7A">
        <w:t xml:space="preserve">Test methods shall be as specified in the </w:t>
      </w:r>
      <w:r w:rsidR="00FA595C" w:rsidRPr="00862C7A">
        <w:t>C</w:t>
      </w:r>
      <w:r w:rsidRPr="00862C7A">
        <w:t xml:space="preserve">ode or by other recognized test standards. In the absence of recognized and accepted test methods, the </w:t>
      </w:r>
      <w:r w:rsidR="00FA595C" w:rsidRPr="00862C7A">
        <w:t>Chief Building Official</w:t>
      </w:r>
      <w:r w:rsidRPr="00862C7A">
        <w:t xml:space="preserve"> shall approve the testing procedures. Tests shall be performed by an approved agency. </w:t>
      </w:r>
      <w:r w:rsidR="00FA595C" w:rsidRPr="00862C7A">
        <w:t xml:space="preserve"> </w:t>
      </w:r>
      <w:r w:rsidRPr="00862C7A">
        <w:t xml:space="preserve">Reports of such tests shall be retained by the </w:t>
      </w:r>
      <w:r w:rsidR="00FA595C" w:rsidRPr="00862C7A">
        <w:t>Town</w:t>
      </w:r>
      <w:r w:rsidRPr="00862C7A">
        <w:t xml:space="preserve"> for the period required for retention of public records.</w:t>
      </w:r>
      <w:r w:rsidR="00FA595C" w:rsidRPr="00862C7A">
        <w:t xml:space="preserve">  </w:t>
      </w:r>
      <w:r w:rsidRPr="00862C7A">
        <w:t>All gas utility tests shall be conducted by the local gas utility service provider in order to comply with this ordinance.</w:t>
      </w:r>
    </w:p>
    <w:p w:rsidR="00C03BD8" w:rsidRPr="00C03BD8" w:rsidRDefault="00C03BD8" w:rsidP="00C03BD8">
      <w:pPr>
        <w:pStyle w:val="ListParagraph"/>
        <w:rPr>
          <w:bCs/>
          <w:u w:val="single"/>
        </w:rPr>
      </w:pPr>
    </w:p>
    <w:p w:rsidR="002B25C9" w:rsidRPr="003C4587" w:rsidRDefault="002B25C9" w:rsidP="00C03BD8">
      <w:pPr>
        <w:pStyle w:val="ListParagraph"/>
        <w:numPr>
          <w:ilvl w:val="0"/>
          <w:numId w:val="49"/>
        </w:numPr>
        <w:ind w:left="0" w:firstLine="720"/>
        <w:jc w:val="both"/>
      </w:pPr>
      <w:r w:rsidRPr="00C03BD8">
        <w:rPr>
          <w:bCs/>
          <w:u w:val="single"/>
        </w:rPr>
        <w:t>Cooperation of Other Officials and Officers</w:t>
      </w:r>
      <w:r w:rsidRPr="00C03BD8">
        <w:rPr>
          <w:bCs/>
        </w:rPr>
        <w:t>.</w:t>
      </w:r>
      <w:r w:rsidRPr="003C4587">
        <w:t xml:space="preserve"> The </w:t>
      </w:r>
      <w:r w:rsidR="00FA595C">
        <w:t>Chief Building Official</w:t>
      </w:r>
      <w:r w:rsidRPr="003C4587">
        <w:t xml:space="preserve"> may request and shall receive the assistance and cooperation of other city officials so far as is required in the discharge of the duties requi</w:t>
      </w:r>
      <w:r w:rsidR="00193094">
        <w:t>red by the C</w:t>
      </w:r>
      <w:r w:rsidRPr="003C4587">
        <w:t>ode or other pertinent law or ordinance.</w:t>
      </w:r>
    </w:p>
    <w:p w:rsidR="003E7010" w:rsidRDefault="003E7010" w:rsidP="003C4587">
      <w:pPr>
        <w:jc w:val="both"/>
        <w:rPr>
          <w:b/>
          <w:bCs/>
        </w:rPr>
      </w:pPr>
    </w:p>
    <w:p w:rsidR="00F10079" w:rsidRDefault="00F10079" w:rsidP="003C4587">
      <w:pPr>
        <w:jc w:val="both"/>
        <w:rPr>
          <w:b/>
          <w:bCs/>
        </w:rPr>
      </w:pPr>
    </w:p>
    <w:p w:rsidR="00F10079" w:rsidRPr="003C4587" w:rsidRDefault="00F10079" w:rsidP="003C4587">
      <w:pPr>
        <w:jc w:val="both"/>
        <w:rPr>
          <w:b/>
          <w:bCs/>
        </w:rPr>
      </w:pPr>
    </w:p>
    <w:p w:rsidR="002776D8" w:rsidRDefault="00FA595C" w:rsidP="002776D8">
      <w:pPr>
        <w:jc w:val="both"/>
        <w:rPr>
          <w:b/>
          <w:bCs/>
        </w:rPr>
      </w:pPr>
      <w:proofErr w:type="gramStart"/>
      <w:r>
        <w:rPr>
          <w:b/>
          <w:bCs/>
        </w:rPr>
        <w:t>Article 4.</w:t>
      </w:r>
      <w:proofErr w:type="gramEnd"/>
      <w:r>
        <w:rPr>
          <w:b/>
          <w:bCs/>
        </w:rPr>
        <w:tab/>
      </w:r>
      <w:r w:rsidR="002776D8">
        <w:rPr>
          <w:b/>
          <w:bCs/>
        </w:rPr>
        <w:t>THIRD PARTY PROVIDERS</w:t>
      </w:r>
    </w:p>
    <w:p w:rsidR="002776D8" w:rsidRDefault="002776D8" w:rsidP="002776D8">
      <w:pPr>
        <w:jc w:val="both"/>
        <w:rPr>
          <w:b/>
          <w:bCs/>
        </w:rPr>
      </w:pPr>
    </w:p>
    <w:p w:rsidR="002776D8" w:rsidRDefault="002776D8" w:rsidP="0082238F">
      <w:pPr>
        <w:pStyle w:val="ListParagraph"/>
        <w:numPr>
          <w:ilvl w:val="0"/>
          <w:numId w:val="50"/>
        </w:numPr>
        <w:ind w:left="0" w:firstLine="720"/>
        <w:jc w:val="both"/>
      </w:pPr>
      <w:r w:rsidRPr="0082238F">
        <w:rPr>
          <w:u w:val="single"/>
        </w:rPr>
        <w:t>Qualifications</w:t>
      </w:r>
      <w:r>
        <w:t xml:space="preserve">.  </w:t>
      </w:r>
      <w:r w:rsidRPr="003C4587">
        <w:t xml:space="preserve">Any </w:t>
      </w:r>
      <w:r>
        <w:t xml:space="preserve">person </w:t>
      </w:r>
      <w:r w:rsidRPr="003C4587">
        <w:t>desiring to provide plan</w:t>
      </w:r>
      <w:r w:rsidR="00D104B1">
        <w:t>s</w:t>
      </w:r>
      <w:r w:rsidRPr="003C4587">
        <w:t xml:space="preserve"> review and inspection services </w:t>
      </w:r>
      <w:r>
        <w:t xml:space="preserve">for </w:t>
      </w:r>
      <w:r w:rsidR="001B3249">
        <w:t>any Residential Project and/or</w:t>
      </w:r>
      <w:r>
        <w:t xml:space="preserve"> </w:t>
      </w:r>
      <w:r w:rsidR="001B3249">
        <w:t xml:space="preserve">any Commercial </w:t>
      </w:r>
      <w:r>
        <w:t xml:space="preserve">Project is required to meet certain </w:t>
      </w:r>
      <w:r>
        <w:lastRenderedPageBreak/>
        <w:t>qualifications prior to being approved by the Mayor or his designee as a</w:t>
      </w:r>
      <w:r w:rsidR="00F140E7">
        <w:t xml:space="preserve"> qualified Third Party Provider, as follows</w:t>
      </w:r>
      <w:r>
        <w:t>:</w:t>
      </w:r>
    </w:p>
    <w:p w:rsidR="002776D8" w:rsidRDefault="002776D8" w:rsidP="002776D8">
      <w:pPr>
        <w:ind w:firstLine="720"/>
        <w:jc w:val="both"/>
      </w:pPr>
    </w:p>
    <w:p w:rsidR="00F140E7" w:rsidRDefault="00F140E7" w:rsidP="002776D8">
      <w:pPr>
        <w:pStyle w:val="ListParagraph"/>
        <w:numPr>
          <w:ilvl w:val="0"/>
          <w:numId w:val="25"/>
        </w:numPr>
        <w:jc w:val="both"/>
      </w:pPr>
      <w:r>
        <w:t>Submission of completed qualification application, on such form as provided by the Mayor or his designee, which form shall be approved by the Town;</w:t>
      </w:r>
    </w:p>
    <w:p w:rsidR="00F140E7" w:rsidRDefault="00F140E7" w:rsidP="00F140E7">
      <w:pPr>
        <w:jc w:val="both"/>
      </w:pPr>
    </w:p>
    <w:p w:rsidR="002776D8" w:rsidRDefault="00F140E7" w:rsidP="002776D8">
      <w:pPr>
        <w:pStyle w:val="ListParagraph"/>
        <w:numPr>
          <w:ilvl w:val="0"/>
          <w:numId w:val="25"/>
        </w:numPr>
        <w:jc w:val="both"/>
      </w:pPr>
      <w:r>
        <w:t>C</w:t>
      </w:r>
      <w:r w:rsidR="002776D8" w:rsidRPr="003C4587">
        <w:t>urrent registration certificate as issued by t</w:t>
      </w:r>
      <w:r>
        <w:t>h</w:t>
      </w:r>
      <w:r w:rsidR="002776D8" w:rsidRPr="003C4587">
        <w:t>e Louisiana State Uniform Construction Code Council</w:t>
      </w:r>
      <w:r w:rsidR="002776D8">
        <w:t xml:space="preserve"> qualifying that person to perform t</w:t>
      </w:r>
      <w:r w:rsidR="000D4413">
        <w:t xml:space="preserve">he particular type of work that such person </w:t>
      </w:r>
      <w:r w:rsidR="002776D8">
        <w:t>seeks to perform, and providi</w:t>
      </w:r>
      <w:r>
        <w:t>ng evidence thereof to the Town;</w:t>
      </w:r>
    </w:p>
    <w:p w:rsidR="002776D8" w:rsidRDefault="002776D8" w:rsidP="002776D8">
      <w:pPr>
        <w:pStyle w:val="ListParagraph"/>
        <w:ind w:left="1440"/>
        <w:jc w:val="both"/>
      </w:pPr>
    </w:p>
    <w:p w:rsidR="002776D8" w:rsidRDefault="002776D8" w:rsidP="002776D8">
      <w:pPr>
        <w:pStyle w:val="ListParagraph"/>
        <w:numPr>
          <w:ilvl w:val="0"/>
          <w:numId w:val="25"/>
        </w:numPr>
        <w:contextualSpacing w:val="0"/>
        <w:jc w:val="both"/>
      </w:pPr>
      <w:r>
        <w:t xml:space="preserve">Current Certificate of Insurance for Professional Liability, including Errors and Omissions coverage, with </w:t>
      </w:r>
      <w:r w:rsidRPr="005755F3">
        <w:t>at least $500,000</w:t>
      </w:r>
      <w:r>
        <w:t xml:space="preserve"> in coverage, also naming the Town of </w:t>
      </w:r>
      <w:r w:rsidR="00140E2D">
        <w:t>Greenwood</w:t>
      </w:r>
      <w:r>
        <w:t xml:space="preserve"> as an additional insured</w:t>
      </w:r>
      <w:r w:rsidR="00F140E7">
        <w:t>, and providing evidence thereof to the Town</w:t>
      </w:r>
      <w:r>
        <w:t>.  These</w:t>
      </w:r>
      <w:r w:rsidRPr="003C4587">
        <w:t xml:space="preserve"> policies shall not be canceled, permitted to expire, or be changed without 30 days notice in advance to the </w:t>
      </w:r>
      <w:r>
        <w:t>Town</w:t>
      </w:r>
      <w:r w:rsidR="00F140E7">
        <w:t>; and</w:t>
      </w:r>
    </w:p>
    <w:p w:rsidR="00F140E7" w:rsidRDefault="00F140E7" w:rsidP="00F140E7">
      <w:pPr>
        <w:pStyle w:val="ListParagraph"/>
      </w:pPr>
    </w:p>
    <w:p w:rsidR="00F140E7" w:rsidRDefault="00F140E7" w:rsidP="002776D8">
      <w:pPr>
        <w:pStyle w:val="ListParagraph"/>
        <w:numPr>
          <w:ilvl w:val="0"/>
          <w:numId w:val="25"/>
        </w:numPr>
        <w:contextualSpacing w:val="0"/>
        <w:jc w:val="both"/>
      </w:pPr>
      <w:r>
        <w:t>Payment of an annual fee of $100.00 to the Town, which is payable on the anniversary of the Third Party Provider’s qualification to perform</w:t>
      </w:r>
      <w:r w:rsidR="000D4413">
        <w:t xml:space="preserve"> services</w:t>
      </w:r>
      <w:r w:rsidR="001B3249">
        <w:t xml:space="preserve"> for either or both Residential Projects or Commercial Projects</w:t>
      </w:r>
      <w:r w:rsidR="000D4413">
        <w:t xml:space="preserve"> on behalf of the Town, which fee is necessary to implement and continue the provisions of the Code, applicable Town Ordinances and applicable state law.</w:t>
      </w:r>
      <w:r w:rsidR="001B3249">
        <w:t xml:space="preserve">  </w:t>
      </w:r>
    </w:p>
    <w:p w:rsidR="002776D8" w:rsidRDefault="002776D8" w:rsidP="002776D8">
      <w:pPr>
        <w:widowControl/>
        <w:autoSpaceDE/>
        <w:autoSpaceDN/>
        <w:adjustRightInd/>
        <w:ind w:firstLine="720"/>
        <w:jc w:val="both"/>
      </w:pPr>
    </w:p>
    <w:p w:rsidR="002776D8" w:rsidRDefault="002776D8" w:rsidP="002776D8">
      <w:pPr>
        <w:widowControl/>
        <w:autoSpaceDE/>
        <w:autoSpaceDN/>
        <w:adjustRightInd/>
        <w:ind w:firstLine="720"/>
        <w:jc w:val="both"/>
      </w:pPr>
      <w:r>
        <w:t xml:space="preserve">A Third Party Provider is required to maintain current evidence with the Town that he or she meets the aforementioned qualifications, and if not, then the Third Party Provider shall be barred immediately from the </w:t>
      </w:r>
      <w:r w:rsidR="00C15C5C">
        <w:t>Third Party Provider</w:t>
      </w:r>
      <w:r>
        <w:t xml:space="preserve">’s provision of plans review and inspection services within the Town until such evidence of current qualifications is provided by the </w:t>
      </w:r>
      <w:r w:rsidR="00C15C5C">
        <w:t>Third Party Provider</w:t>
      </w:r>
      <w:r>
        <w:t xml:space="preserve">.    </w:t>
      </w:r>
    </w:p>
    <w:p w:rsidR="002776D8" w:rsidRDefault="002776D8" w:rsidP="002776D8">
      <w:pPr>
        <w:widowControl/>
        <w:autoSpaceDE/>
        <w:autoSpaceDN/>
        <w:adjustRightInd/>
        <w:ind w:firstLine="720"/>
        <w:jc w:val="both"/>
      </w:pPr>
    </w:p>
    <w:p w:rsidR="002776D8" w:rsidRDefault="002776D8" w:rsidP="0082238F">
      <w:pPr>
        <w:pStyle w:val="ListParagraph"/>
        <w:numPr>
          <w:ilvl w:val="0"/>
          <w:numId w:val="50"/>
        </w:numPr>
        <w:ind w:left="0" w:firstLine="720"/>
        <w:jc w:val="both"/>
      </w:pPr>
      <w:r w:rsidRPr="0082238F">
        <w:rPr>
          <w:u w:val="single"/>
        </w:rPr>
        <w:t>Enforcement responsibilities</w:t>
      </w:r>
      <w:r>
        <w:t xml:space="preserve">.  </w:t>
      </w:r>
    </w:p>
    <w:p w:rsidR="002776D8" w:rsidRDefault="002776D8" w:rsidP="002776D8">
      <w:pPr>
        <w:ind w:left="720" w:firstLine="720"/>
        <w:jc w:val="both"/>
      </w:pPr>
    </w:p>
    <w:p w:rsidR="002776D8" w:rsidRDefault="002776D8" w:rsidP="002776D8">
      <w:pPr>
        <w:pStyle w:val="ListParagraph"/>
        <w:numPr>
          <w:ilvl w:val="0"/>
          <w:numId w:val="45"/>
        </w:numPr>
        <w:jc w:val="both"/>
      </w:pPr>
      <w:r w:rsidRPr="003879E5">
        <w:rPr>
          <w:u w:val="single"/>
        </w:rPr>
        <w:t>Code enforcement</w:t>
      </w:r>
      <w:r>
        <w:t>.  A</w:t>
      </w:r>
      <w:r w:rsidRPr="003C4587">
        <w:t xml:space="preserve"> T</w:t>
      </w:r>
      <w:r>
        <w:t>hird Party Provider</w:t>
      </w:r>
      <w:r w:rsidRPr="003C4587">
        <w:t xml:space="preserve"> is authorized and directed to enforce the provisions of the </w:t>
      </w:r>
      <w:r>
        <w:t xml:space="preserve">Code and he or she </w:t>
      </w:r>
      <w:r w:rsidRPr="003C4587">
        <w:t>shall not make any deviations</w:t>
      </w:r>
      <w:r>
        <w:t xml:space="preserve"> from</w:t>
      </w:r>
      <w:r w:rsidRPr="003C4587">
        <w:t xml:space="preserve">, variations </w:t>
      </w:r>
      <w:r>
        <w:t xml:space="preserve">to </w:t>
      </w:r>
      <w:r w:rsidRPr="003C4587">
        <w:t xml:space="preserve">or interpretations of the </w:t>
      </w:r>
      <w:r>
        <w:t>C</w:t>
      </w:r>
      <w:r w:rsidRPr="003C4587">
        <w:t xml:space="preserve">ode. </w:t>
      </w:r>
      <w:r>
        <w:t xml:space="preserve"> </w:t>
      </w:r>
      <w:r w:rsidRPr="003C4587">
        <w:t xml:space="preserve">If </w:t>
      </w:r>
      <w:r>
        <w:t>a</w:t>
      </w:r>
      <w:r w:rsidRPr="003C4587">
        <w:t xml:space="preserve"> T</w:t>
      </w:r>
      <w:r>
        <w:t>hird Party Provider</w:t>
      </w:r>
      <w:r w:rsidRPr="003C4587">
        <w:t xml:space="preserve"> encounters a questionable item</w:t>
      </w:r>
      <w:r>
        <w:t xml:space="preserve"> with respect to the Code</w:t>
      </w:r>
      <w:r w:rsidRPr="003C4587">
        <w:t xml:space="preserve">, </w:t>
      </w:r>
      <w:r w:rsidR="003879E5">
        <w:t>he should</w:t>
      </w:r>
      <w:r w:rsidRPr="003C4587">
        <w:t xml:space="preserve"> contact the </w:t>
      </w:r>
      <w:r>
        <w:t>Chief Building Official</w:t>
      </w:r>
      <w:r w:rsidRPr="003C4587">
        <w:t xml:space="preserve"> for </w:t>
      </w:r>
      <w:r>
        <w:t xml:space="preserve">direction on and/or a </w:t>
      </w:r>
      <w:r w:rsidRPr="003C4587">
        <w:t xml:space="preserve">resolution </w:t>
      </w:r>
      <w:r>
        <w:t xml:space="preserve">of the issue.  A Third Party Provider will cooperate with the Chief Building Official, Mayor, Town Clerk and any other </w:t>
      </w:r>
      <w:r w:rsidRPr="003C4587">
        <w:t>city officials so far as is required in the discharge of the duties requi</w:t>
      </w:r>
      <w:r>
        <w:t>red by the C</w:t>
      </w:r>
      <w:r w:rsidRPr="003C4587">
        <w:t>ode or other pertinent law or ordinance.</w:t>
      </w:r>
    </w:p>
    <w:p w:rsidR="003879E5" w:rsidRDefault="003879E5" w:rsidP="003879E5">
      <w:pPr>
        <w:pStyle w:val="ListParagraph"/>
        <w:ind w:left="2160"/>
        <w:jc w:val="both"/>
      </w:pPr>
    </w:p>
    <w:p w:rsidR="002776D8" w:rsidRPr="003C4587" w:rsidRDefault="002776D8" w:rsidP="002776D8">
      <w:pPr>
        <w:pStyle w:val="ListParagraph"/>
        <w:numPr>
          <w:ilvl w:val="0"/>
          <w:numId w:val="45"/>
        </w:numPr>
        <w:jc w:val="both"/>
      </w:pPr>
      <w:r w:rsidRPr="003879E5">
        <w:rPr>
          <w:u w:val="single"/>
        </w:rPr>
        <w:t>Ordinance enforcement</w:t>
      </w:r>
      <w:r>
        <w:t>.  A Third Party Provider is authorized and directed to enforce all Town ordinances and policies relating to the construction of structures, whether for residential or commercial use.  If a Third Party Provider encounters a questionable item with respect t</w:t>
      </w:r>
      <w:r w:rsidR="003879E5">
        <w:t xml:space="preserve">o any Town ordinance or policy, he should contact the Mayor, the Town Clerk </w:t>
      </w:r>
      <w:r w:rsidR="003879E5">
        <w:lastRenderedPageBreak/>
        <w:t xml:space="preserve">or any of their designees for assistance, direction and/or a resolution of the issue. </w:t>
      </w:r>
    </w:p>
    <w:p w:rsidR="002776D8" w:rsidRPr="003C4587" w:rsidRDefault="002776D8" w:rsidP="002776D8">
      <w:pPr>
        <w:ind w:firstLine="720"/>
        <w:jc w:val="both"/>
      </w:pPr>
    </w:p>
    <w:p w:rsidR="0082238F" w:rsidRDefault="002776D8" w:rsidP="002776D8">
      <w:pPr>
        <w:pStyle w:val="ListParagraph"/>
        <w:numPr>
          <w:ilvl w:val="0"/>
          <w:numId w:val="50"/>
        </w:numPr>
        <w:ind w:left="0" w:firstLine="720"/>
        <w:jc w:val="both"/>
      </w:pPr>
      <w:r w:rsidRPr="0082238F">
        <w:rPr>
          <w:u w:val="single"/>
        </w:rPr>
        <w:t>No conflict of interest</w:t>
      </w:r>
      <w:r>
        <w:t>.  A</w:t>
      </w:r>
      <w:r w:rsidRPr="003C4587">
        <w:t xml:space="preserve"> T</w:t>
      </w:r>
      <w:r>
        <w:t>hird Party Provider</w:t>
      </w:r>
      <w:r w:rsidRPr="003C4587">
        <w:t xml:space="preserve"> is</w:t>
      </w:r>
      <w:r>
        <w:t xml:space="preserve"> only allowed </w:t>
      </w:r>
      <w:r w:rsidRPr="003C4587">
        <w:t xml:space="preserve">to submit Plan Reviews and conduct Inspections for contractors and home owners in which the </w:t>
      </w:r>
      <w:r w:rsidR="00C15C5C">
        <w:t xml:space="preserve">Third Party Provider </w:t>
      </w:r>
      <w:r w:rsidRPr="003C4587">
        <w:t xml:space="preserve">does not have any </w:t>
      </w:r>
      <w:r>
        <w:t>vested interest, pursuant to La. R.S. 40:1730.23 as amended.</w:t>
      </w:r>
    </w:p>
    <w:p w:rsidR="0082238F" w:rsidRDefault="0082238F" w:rsidP="0082238F">
      <w:pPr>
        <w:pStyle w:val="ListParagraph"/>
        <w:jc w:val="both"/>
      </w:pPr>
    </w:p>
    <w:p w:rsidR="00B7413B" w:rsidRDefault="002776D8" w:rsidP="002776D8">
      <w:pPr>
        <w:pStyle w:val="ListParagraph"/>
        <w:numPr>
          <w:ilvl w:val="0"/>
          <w:numId w:val="50"/>
        </w:numPr>
        <w:ind w:left="0" w:firstLine="720"/>
        <w:jc w:val="both"/>
      </w:pPr>
      <w:r w:rsidRPr="0082238F">
        <w:rPr>
          <w:u w:val="single"/>
        </w:rPr>
        <w:t>Permit required</w:t>
      </w:r>
      <w:r>
        <w:t xml:space="preserve">.  A </w:t>
      </w:r>
      <w:r w:rsidRPr="003C4587">
        <w:t>T</w:t>
      </w:r>
      <w:r>
        <w:t>hird Party Provider</w:t>
      </w:r>
      <w:r w:rsidRPr="003C4587">
        <w:t xml:space="preserve"> shall not complete inspections on structures where </w:t>
      </w:r>
      <w:r>
        <w:t>a</w:t>
      </w:r>
      <w:r w:rsidRPr="003C4587">
        <w:t xml:space="preserve"> Permit has not been issued or is not posted on site</w:t>
      </w:r>
      <w:r>
        <w:t xml:space="preserve"> at the Project</w:t>
      </w:r>
      <w:r w:rsidRPr="003C4587">
        <w:t>. The T</w:t>
      </w:r>
      <w:r>
        <w:t>hird Party Provider</w:t>
      </w:r>
      <w:r w:rsidRPr="003C4587">
        <w:t xml:space="preserve"> is not authorized to issue any Permits for </w:t>
      </w:r>
      <w:r>
        <w:t>t</w:t>
      </w:r>
      <w:r w:rsidRPr="003C4587">
        <w:t>he Town</w:t>
      </w:r>
      <w:r>
        <w:t xml:space="preserve">, nor is the Third Party Provider </w:t>
      </w:r>
      <w:r w:rsidRPr="003C4587">
        <w:t xml:space="preserve">authorized to issue any Certificate of Occupancy for </w:t>
      </w:r>
      <w:r>
        <w:t>t</w:t>
      </w:r>
      <w:r w:rsidRPr="003C4587">
        <w:t>he Town.</w:t>
      </w:r>
    </w:p>
    <w:p w:rsidR="00B7413B" w:rsidRPr="00B7413B" w:rsidRDefault="00B7413B" w:rsidP="00B7413B">
      <w:pPr>
        <w:pStyle w:val="ListParagraph"/>
        <w:rPr>
          <w:bCs/>
        </w:rPr>
      </w:pPr>
    </w:p>
    <w:p w:rsidR="00B7413B" w:rsidRPr="00B7413B" w:rsidRDefault="00B7413B" w:rsidP="002776D8">
      <w:pPr>
        <w:pStyle w:val="ListParagraph"/>
        <w:numPr>
          <w:ilvl w:val="0"/>
          <w:numId w:val="50"/>
        </w:numPr>
        <w:ind w:left="0" w:firstLine="720"/>
        <w:jc w:val="both"/>
      </w:pPr>
      <w:r w:rsidRPr="00FA595C">
        <w:rPr>
          <w:bCs/>
          <w:u w:val="single"/>
        </w:rPr>
        <w:t>Disconnecting Utilities</w:t>
      </w:r>
      <w:r>
        <w:rPr>
          <w:bCs/>
        </w:rPr>
        <w:t>.  In the event that some problem or issue is found in the course of making the necessary reviews and inspections of the Project, the Third Party Provider may recommend to the Mayor or his designee that certain or all utilities to the permitted project be disconnected, until the problem or issue has been rectified to the satisfaction of the Third Party Provider.  Upon making its review of the circumstances, the Mayor or his designee may request that the appropriate Town employee or agent take such actions as necessary to disconnect the utilities to the Project.</w:t>
      </w:r>
    </w:p>
    <w:p w:rsidR="00B7413B" w:rsidRPr="00B7413B" w:rsidRDefault="00B7413B" w:rsidP="00B7413B">
      <w:pPr>
        <w:pStyle w:val="ListParagraph"/>
        <w:rPr>
          <w:bCs/>
        </w:rPr>
      </w:pPr>
    </w:p>
    <w:p w:rsidR="002776D8" w:rsidRPr="00B7413B" w:rsidRDefault="002776D8" w:rsidP="002776D8">
      <w:pPr>
        <w:pStyle w:val="ListParagraph"/>
        <w:numPr>
          <w:ilvl w:val="0"/>
          <w:numId w:val="50"/>
        </w:numPr>
        <w:ind w:left="0" w:firstLine="720"/>
        <w:jc w:val="both"/>
      </w:pPr>
      <w:r w:rsidRPr="00B7413B">
        <w:rPr>
          <w:bCs/>
          <w:u w:val="single"/>
        </w:rPr>
        <w:t>Violations; suspension</w:t>
      </w:r>
      <w:r w:rsidRPr="00B7413B">
        <w:rPr>
          <w:bCs/>
        </w:rPr>
        <w:t xml:space="preserve">.  Any failure of a Third Party Provider to comply with this Ordinance or any other guidelines, policies or regulations enacted by the Town, regardless of whether a stop work order is </w:t>
      </w:r>
      <w:r w:rsidRPr="003C4587">
        <w:t xml:space="preserve">issued </w:t>
      </w:r>
      <w:r>
        <w:t xml:space="preserve">or if other action is taken by the Town </w:t>
      </w:r>
      <w:r w:rsidRPr="003C4587">
        <w:t xml:space="preserve">as a result </w:t>
      </w:r>
      <w:r>
        <w:t>there</w:t>
      </w:r>
      <w:r w:rsidRPr="003C4587">
        <w:t>of</w:t>
      </w:r>
      <w:r>
        <w:t>,</w:t>
      </w:r>
      <w:r w:rsidRPr="003C4587">
        <w:t xml:space="preserve"> </w:t>
      </w:r>
      <w:r>
        <w:t xml:space="preserve">will result in a 6 month suspension from providing Third Party Provider services in the Town for the first occurrence of such failure, a 1 year suspension for the second occurrence and a permanent barring from providing Third Party Provider services for the third offense.  In addition, such failure of a Third Party Provider </w:t>
      </w:r>
      <w:r w:rsidRPr="003C4587">
        <w:t xml:space="preserve">will be subject to </w:t>
      </w:r>
      <w:r>
        <w:t xml:space="preserve">any applicable </w:t>
      </w:r>
      <w:r w:rsidRPr="003C4587">
        <w:t>penalties as described herein.</w:t>
      </w:r>
    </w:p>
    <w:p w:rsidR="002776D8" w:rsidRDefault="002776D8" w:rsidP="003C4587">
      <w:pPr>
        <w:jc w:val="both"/>
        <w:rPr>
          <w:b/>
          <w:bCs/>
        </w:rPr>
      </w:pPr>
    </w:p>
    <w:p w:rsidR="002B25C9" w:rsidRPr="003C4587" w:rsidRDefault="002776D8" w:rsidP="003C4587">
      <w:pPr>
        <w:jc w:val="both"/>
      </w:pPr>
      <w:proofErr w:type="gramStart"/>
      <w:r>
        <w:rPr>
          <w:b/>
          <w:bCs/>
        </w:rPr>
        <w:t>Article 5.</w:t>
      </w:r>
      <w:proofErr w:type="gramEnd"/>
      <w:r>
        <w:rPr>
          <w:b/>
          <w:bCs/>
        </w:rPr>
        <w:tab/>
      </w:r>
      <w:r w:rsidR="002B25C9" w:rsidRPr="003C4587">
        <w:rPr>
          <w:b/>
          <w:bCs/>
        </w:rPr>
        <w:t>PERMITS</w:t>
      </w:r>
    </w:p>
    <w:p w:rsidR="003E7010" w:rsidRPr="003C4587" w:rsidRDefault="003E7010" w:rsidP="003C4587">
      <w:pPr>
        <w:jc w:val="both"/>
        <w:rPr>
          <w:b/>
          <w:bCs/>
        </w:rPr>
      </w:pPr>
    </w:p>
    <w:p w:rsidR="00057D4B" w:rsidRDefault="002B25C9" w:rsidP="00057D4B">
      <w:pPr>
        <w:pStyle w:val="ListParagraph"/>
        <w:numPr>
          <w:ilvl w:val="0"/>
          <w:numId w:val="46"/>
        </w:numPr>
        <w:ind w:left="0" w:firstLine="720"/>
        <w:jc w:val="both"/>
      </w:pPr>
      <w:r w:rsidRPr="003C4587">
        <w:t xml:space="preserve">It shall be unlawful to construct, </w:t>
      </w:r>
      <w:r w:rsidR="00083047">
        <w:t xml:space="preserve">erect, </w:t>
      </w:r>
      <w:r w:rsidR="00D94D37">
        <w:t xml:space="preserve">structurally alter, </w:t>
      </w:r>
      <w:r w:rsidRPr="002776D8">
        <w:t xml:space="preserve">enlarge, </w:t>
      </w:r>
      <w:r w:rsidR="00083047" w:rsidRPr="002776D8">
        <w:t>renovate, mo</w:t>
      </w:r>
      <w:r w:rsidRPr="002776D8">
        <w:t xml:space="preserve">ve, </w:t>
      </w:r>
      <w:r w:rsidR="00083047" w:rsidRPr="002776D8">
        <w:t xml:space="preserve">or </w:t>
      </w:r>
      <w:r w:rsidRPr="002776D8">
        <w:t>demolish</w:t>
      </w:r>
      <w:r w:rsidR="00083047" w:rsidRPr="002776D8">
        <w:t xml:space="preserve"> </w:t>
      </w:r>
      <w:r w:rsidRPr="002776D8">
        <w:t xml:space="preserve">any building or structure, or to cause any such work to be done, </w:t>
      </w:r>
      <w:r w:rsidR="00211F2B" w:rsidRPr="002776D8">
        <w:t xml:space="preserve">whether that work is considered residential or commercial, </w:t>
      </w:r>
      <w:r w:rsidRPr="002776D8">
        <w:t xml:space="preserve">without obtaining a properly issued permit from the </w:t>
      </w:r>
      <w:r w:rsidR="00083047" w:rsidRPr="002776D8">
        <w:t>Town</w:t>
      </w:r>
      <w:r w:rsidRPr="002776D8">
        <w:t xml:space="preserve"> for that work</w:t>
      </w:r>
      <w:r w:rsidR="00083047" w:rsidRPr="002776D8">
        <w:t>.</w:t>
      </w:r>
      <w:r w:rsidR="00D94D37" w:rsidRPr="002776D8">
        <w:t xml:space="preserve">  The Town shall also require that a permit be obtained for any work for which a permit is required by state law or the Code.</w:t>
      </w:r>
      <w:r w:rsidR="00083047" w:rsidRPr="002776D8">
        <w:t xml:space="preserve">  </w:t>
      </w:r>
    </w:p>
    <w:p w:rsidR="00057D4B" w:rsidRDefault="00057D4B" w:rsidP="00057D4B">
      <w:pPr>
        <w:pStyle w:val="ListParagraph"/>
        <w:jc w:val="both"/>
      </w:pPr>
    </w:p>
    <w:p w:rsidR="002B25C9" w:rsidRDefault="002B25C9" w:rsidP="00057D4B">
      <w:pPr>
        <w:pStyle w:val="ListParagraph"/>
        <w:numPr>
          <w:ilvl w:val="0"/>
          <w:numId w:val="46"/>
        </w:numPr>
        <w:ind w:left="0" w:firstLine="720"/>
        <w:jc w:val="both"/>
      </w:pPr>
      <w:r w:rsidRPr="003C4587">
        <w:t xml:space="preserve">To obtain a permit, </w:t>
      </w:r>
      <w:r w:rsidR="00211F2B">
        <w:t>an</w:t>
      </w:r>
      <w:r w:rsidRPr="003C4587">
        <w:t xml:space="preserve"> </w:t>
      </w:r>
      <w:r w:rsidR="00892899">
        <w:t>A</w:t>
      </w:r>
      <w:r w:rsidRPr="003C4587">
        <w:t xml:space="preserve">pplicant </w:t>
      </w:r>
      <w:r w:rsidR="00892899">
        <w:t xml:space="preserve">or his agent </w:t>
      </w:r>
      <w:r w:rsidRPr="003C4587">
        <w:t xml:space="preserve">shall first file an </w:t>
      </w:r>
      <w:r w:rsidR="006C1807">
        <w:t>A</w:t>
      </w:r>
      <w:r w:rsidRPr="003C4587">
        <w:t xml:space="preserve">pplication </w:t>
      </w:r>
      <w:r w:rsidR="00892899">
        <w:t xml:space="preserve">to the Town Clerk </w:t>
      </w:r>
      <w:r w:rsidRPr="003C4587">
        <w:t xml:space="preserve">on a form furnished by the </w:t>
      </w:r>
      <w:r w:rsidR="00892899">
        <w:t xml:space="preserve">Town.  </w:t>
      </w:r>
      <w:r w:rsidR="006C1807">
        <w:t>Such A</w:t>
      </w:r>
      <w:r w:rsidRPr="003C4587">
        <w:t>pplication shall</w:t>
      </w:r>
      <w:r w:rsidR="00892899">
        <w:t xml:space="preserve"> include</w:t>
      </w:r>
      <w:r w:rsidRPr="003C4587">
        <w:t>:</w:t>
      </w:r>
    </w:p>
    <w:p w:rsidR="00892899" w:rsidRDefault="00892899" w:rsidP="00892899">
      <w:pPr>
        <w:ind w:firstLine="720"/>
        <w:jc w:val="both"/>
      </w:pPr>
    </w:p>
    <w:p w:rsidR="00892899" w:rsidRDefault="00892899" w:rsidP="00892899">
      <w:pPr>
        <w:pStyle w:val="ListParagraph"/>
        <w:numPr>
          <w:ilvl w:val="0"/>
          <w:numId w:val="20"/>
        </w:numPr>
        <w:jc w:val="both"/>
      </w:pPr>
      <w:r>
        <w:t>the name, municipal address and phone number of the owner of the land;</w:t>
      </w:r>
    </w:p>
    <w:p w:rsidR="00892899" w:rsidRDefault="00892899" w:rsidP="00892899">
      <w:pPr>
        <w:pStyle w:val="ListParagraph"/>
        <w:numPr>
          <w:ilvl w:val="0"/>
          <w:numId w:val="20"/>
        </w:numPr>
        <w:jc w:val="both"/>
      </w:pPr>
      <w:r>
        <w:t>the name, municipal address and phone number of the owner of the building or other improvement, if different;</w:t>
      </w:r>
    </w:p>
    <w:p w:rsidR="00892899" w:rsidRPr="00892899" w:rsidRDefault="00892899" w:rsidP="00892899">
      <w:pPr>
        <w:pStyle w:val="ListParagraph"/>
        <w:numPr>
          <w:ilvl w:val="0"/>
          <w:numId w:val="20"/>
        </w:numPr>
        <w:jc w:val="both"/>
      </w:pPr>
      <w:r w:rsidRPr="00892899">
        <w:t xml:space="preserve">the </w:t>
      </w:r>
      <w:r>
        <w:t xml:space="preserve">municipal address or </w:t>
      </w:r>
      <w:r w:rsidRPr="00892899">
        <w:t xml:space="preserve">legal description of the land </w:t>
      </w:r>
      <w:r w:rsidR="003B5C8A">
        <w:t xml:space="preserve">on which the proposed building or work is to be done </w:t>
      </w:r>
      <w:r w:rsidRPr="00892899">
        <w:t xml:space="preserve">or other description that will </w:t>
      </w:r>
      <w:r w:rsidR="000D4413">
        <w:t>readily identif</w:t>
      </w:r>
      <w:r w:rsidRPr="003C4587">
        <w:t>y and definitely locate the proposed building or work</w:t>
      </w:r>
      <w:r w:rsidRPr="00892899">
        <w:t>;</w:t>
      </w:r>
    </w:p>
    <w:p w:rsidR="003B5C8A" w:rsidRDefault="00892899" w:rsidP="0089479C">
      <w:pPr>
        <w:pStyle w:val="ListParagraph"/>
        <w:numPr>
          <w:ilvl w:val="0"/>
          <w:numId w:val="20"/>
        </w:numPr>
        <w:jc w:val="both"/>
      </w:pPr>
      <w:r>
        <w:lastRenderedPageBreak/>
        <w:t>a description of the work to be cover</w:t>
      </w:r>
      <w:r w:rsidR="006C1807">
        <w:t>ed by the permit for which the A</w:t>
      </w:r>
      <w:r>
        <w:t>pplication is being made</w:t>
      </w:r>
      <w:r w:rsidR="003B5C8A">
        <w:t xml:space="preserve">, including but not limited to </w:t>
      </w:r>
      <w:r w:rsidR="003B5C8A" w:rsidRPr="003C4587">
        <w:t>square footage, type of construction,</w:t>
      </w:r>
      <w:r w:rsidR="003B5C8A">
        <w:t xml:space="preserve"> and anticipated date of completion of construction</w:t>
      </w:r>
      <w:r>
        <w:t>;</w:t>
      </w:r>
    </w:p>
    <w:p w:rsidR="002B25C9" w:rsidRDefault="00892899" w:rsidP="00892899">
      <w:pPr>
        <w:pStyle w:val="ListParagraph"/>
        <w:numPr>
          <w:ilvl w:val="0"/>
          <w:numId w:val="20"/>
        </w:numPr>
        <w:jc w:val="both"/>
      </w:pPr>
      <w:r>
        <w:t>i</w:t>
      </w:r>
      <w:r w:rsidR="002B25C9" w:rsidRPr="003C4587">
        <w:t>ndicate the use and occupancy for whic</w:t>
      </w:r>
      <w:r>
        <w:t>h the proposed work is intended;</w:t>
      </w:r>
    </w:p>
    <w:p w:rsidR="00892899" w:rsidRDefault="00892899" w:rsidP="00892899">
      <w:pPr>
        <w:pStyle w:val="ListParagraph"/>
        <w:numPr>
          <w:ilvl w:val="0"/>
          <w:numId w:val="20"/>
        </w:numPr>
        <w:jc w:val="both"/>
      </w:pPr>
      <w:r>
        <w:t xml:space="preserve">the valuation of the proposed work; </w:t>
      </w:r>
    </w:p>
    <w:p w:rsidR="00892899" w:rsidRDefault="00892899" w:rsidP="00892899">
      <w:pPr>
        <w:pStyle w:val="ListParagraph"/>
        <w:numPr>
          <w:ilvl w:val="0"/>
          <w:numId w:val="20"/>
        </w:numPr>
        <w:jc w:val="both"/>
      </w:pPr>
      <w:r>
        <w:t>the name, municipal address and phone number of any and all contractors;</w:t>
      </w:r>
    </w:p>
    <w:p w:rsidR="00892899" w:rsidRDefault="00892899" w:rsidP="00892899">
      <w:pPr>
        <w:pStyle w:val="ListParagraph"/>
        <w:numPr>
          <w:ilvl w:val="0"/>
          <w:numId w:val="20"/>
        </w:numPr>
        <w:jc w:val="both"/>
      </w:pPr>
      <w:r>
        <w:t>the signature of the Applicant or his agent; and</w:t>
      </w:r>
    </w:p>
    <w:p w:rsidR="00892899" w:rsidRDefault="00892899" w:rsidP="00892899">
      <w:pPr>
        <w:pStyle w:val="ListParagraph"/>
        <w:numPr>
          <w:ilvl w:val="0"/>
          <w:numId w:val="20"/>
        </w:numPr>
        <w:jc w:val="both"/>
      </w:pPr>
      <w:proofErr w:type="gramStart"/>
      <w:r>
        <w:t>any</w:t>
      </w:r>
      <w:proofErr w:type="gramEnd"/>
      <w:r>
        <w:t xml:space="preserve"> other </w:t>
      </w:r>
      <w:r w:rsidRPr="003C4587">
        <w:t xml:space="preserve">information required by the </w:t>
      </w:r>
      <w:r w:rsidR="00057D4B">
        <w:t>Mayor or his designee</w:t>
      </w:r>
      <w:r w:rsidRPr="003C4587">
        <w:t>.</w:t>
      </w:r>
    </w:p>
    <w:p w:rsidR="00892899" w:rsidRPr="003C4587" w:rsidRDefault="00892899" w:rsidP="00892899">
      <w:pPr>
        <w:pStyle w:val="ListParagraph"/>
        <w:ind w:left="1440"/>
        <w:jc w:val="both"/>
      </w:pPr>
    </w:p>
    <w:p w:rsidR="0089479C" w:rsidRDefault="000D4413" w:rsidP="0089479C">
      <w:pPr>
        <w:ind w:firstLine="720"/>
        <w:jc w:val="both"/>
        <w:rPr>
          <w:bCs/>
        </w:rPr>
      </w:pPr>
      <w:r>
        <w:rPr>
          <w:bCs/>
        </w:rPr>
        <w:t>(c</w:t>
      </w:r>
      <w:r w:rsidR="003B5C8A">
        <w:rPr>
          <w:bCs/>
        </w:rPr>
        <w:t>)</w:t>
      </w:r>
      <w:r w:rsidR="003B5C8A">
        <w:rPr>
          <w:bCs/>
        </w:rPr>
        <w:tab/>
      </w:r>
      <w:r w:rsidR="0089479C">
        <w:rPr>
          <w:bCs/>
        </w:rPr>
        <w:t>The following it</w:t>
      </w:r>
      <w:r w:rsidR="006C1807">
        <w:rPr>
          <w:bCs/>
        </w:rPr>
        <w:t>ems must be submitted with the A</w:t>
      </w:r>
      <w:r w:rsidR="0089479C">
        <w:rPr>
          <w:bCs/>
        </w:rPr>
        <w:t>pplication:</w:t>
      </w:r>
    </w:p>
    <w:p w:rsidR="0089479C" w:rsidRDefault="0089479C" w:rsidP="0089479C">
      <w:pPr>
        <w:ind w:firstLine="720"/>
        <w:jc w:val="both"/>
        <w:rPr>
          <w:bCs/>
        </w:rPr>
      </w:pPr>
    </w:p>
    <w:p w:rsidR="0089479C" w:rsidRPr="0089479C" w:rsidRDefault="0089479C" w:rsidP="0089479C">
      <w:pPr>
        <w:pStyle w:val="ListParagraph"/>
        <w:numPr>
          <w:ilvl w:val="0"/>
          <w:numId w:val="21"/>
        </w:numPr>
        <w:jc w:val="both"/>
        <w:rPr>
          <w:bCs/>
        </w:rPr>
      </w:pPr>
      <w:r>
        <w:t xml:space="preserve">two sets of </w:t>
      </w:r>
      <w:r w:rsidR="00864C2E">
        <w:t>Plans</w:t>
      </w:r>
      <w:r>
        <w:t xml:space="preserve"> for the proposed work, </w:t>
      </w:r>
      <w:r w:rsidR="00864C2E">
        <w:t>as</w:t>
      </w:r>
      <w:r w:rsidR="00D24DFD">
        <w:t xml:space="preserve"> specifically described in Article 1</w:t>
      </w:r>
      <w:r>
        <w:t>;</w:t>
      </w:r>
    </w:p>
    <w:p w:rsidR="0089479C" w:rsidRDefault="0089479C" w:rsidP="0089479C">
      <w:pPr>
        <w:pStyle w:val="ListParagraph"/>
        <w:numPr>
          <w:ilvl w:val="0"/>
          <w:numId w:val="21"/>
        </w:numPr>
        <w:jc w:val="both"/>
      </w:pPr>
      <w:r>
        <w:t>any fees assessed by the Town for the permit;</w:t>
      </w:r>
    </w:p>
    <w:p w:rsidR="0089479C" w:rsidRDefault="0089479C" w:rsidP="0089479C">
      <w:pPr>
        <w:pStyle w:val="ListParagraph"/>
        <w:numPr>
          <w:ilvl w:val="0"/>
          <w:numId w:val="21"/>
        </w:numPr>
        <w:jc w:val="both"/>
        <w:rPr>
          <w:bCs/>
        </w:rPr>
      </w:pPr>
      <w:r>
        <w:rPr>
          <w:bCs/>
        </w:rPr>
        <w:t xml:space="preserve">evidence of current contractor’s license or exemption affidavit provided by the Code Council; </w:t>
      </w:r>
    </w:p>
    <w:p w:rsidR="006E16B1" w:rsidRDefault="00864C2E" w:rsidP="0089479C">
      <w:pPr>
        <w:pStyle w:val="ListParagraph"/>
        <w:numPr>
          <w:ilvl w:val="0"/>
          <w:numId w:val="21"/>
        </w:numPr>
        <w:jc w:val="both"/>
      </w:pPr>
      <w:r>
        <w:t>a Plans Review Report</w:t>
      </w:r>
      <w:r w:rsidR="00D104B1">
        <w:t xml:space="preserve"> prepared, signed and dated by the Plans Examiner</w:t>
      </w:r>
      <w:r>
        <w:t>;</w:t>
      </w:r>
    </w:p>
    <w:p w:rsidR="00D104B1" w:rsidRDefault="00D104B1" w:rsidP="0089479C">
      <w:pPr>
        <w:pStyle w:val="ListParagraph"/>
        <w:numPr>
          <w:ilvl w:val="0"/>
          <w:numId w:val="21"/>
        </w:numPr>
        <w:jc w:val="both"/>
      </w:pPr>
      <w:r>
        <w:t>a Code Compliance Certificate prepared, signed and dated by the Plans Examiner;</w:t>
      </w:r>
    </w:p>
    <w:p w:rsidR="00211F2B" w:rsidRDefault="00211F2B" w:rsidP="0089479C">
      <w:pPr>
        <w:pStyle w:val="ListParagraph"/>
        <w:numPr>
          <w:ilvl w:val="0"/>
          <w:numId w:val="21"/>
        </w:numPr>
        <w:jc w:val="both"/>
      </w:pPr>
      <w:r>
        <w:t xml:space="preserve">for commercial permits only, any certifications, letters and licenses issued by any governmental agency or entity and required by the Code or applicable law; </w:t>
      </w:r>
      <w:r>
        <w:rPr>
          <w:bCs/>
        </w:rPr>
        <w:t>and</w:t>
      </w:r>
    </w:p>
    <w:p w:rsidR="0089479C" w:rsidRDefault="0089479C" w:rsidP="0089479C">
      <w:pPr>
        <w:pStyle w:val="ListParagraph"/>
        <w:numPr>
          <w:ilvl w:val="0"/>
          <w:numId w:val="21"/>
        </w:numPr>
        <w:jc w:val="both"/>
      </w:pPr>
      <w:proofErr w:type="gramStart"/>
      <w:r>
        <w:t>any</w:t>
      </w:r>
      <w:proofErr w:type="gramEnd"/>
      <w:r>
        <w:t xml:space="preserve"> other items or </w:t>
      </w:r>
      <w:r w:rsidRPr="003C4587">
        <w:t xml:space="preserve">information required by the </w:t>
      </w:r>
      <w:r w:rsidR="00C15C5C">
        <w:t xml:space="preserve">Chief Building Official, </w:t>
      </w:r>
      <w:r>
        <w:t xml:space="preserve">the </w:t>
      </w:r>
      <w:r w:rsidR="00193094">
        <w:t>Mayor or his designee</w:t>
      </w:r>
      <w:r w:rsidR="00C15C5C">
        <w:t>, or the Town</w:t>
      </w:r>
      <w:r w:rsidRPr="003C4587">
        <w:t>.</w:t>
      </w:r>
    </w:p>
    <w:p w:rsidR="0089479C" w:rsidRDefault="0089479C" w:rsidP="0089479C">
      <w:pPr>
        <w:ind w:firstLine="720"/>
        <w:jc w:val="both"/>
        <w:rPr>
          <w:bCs/>
        </w:rPr>
      </w:pPr>
    </w:p>
    <w:p w:rsidR="00211F2B" w:rsidRDefault="000D4413" w:rsidP="0089479C">
      <w:pPr>
        <w:ind w:firstLine="720"/>
        <w:jc w:val="both"/>
      </w:pPr>
      <w:r>
        <w:rPr>
          <w:bCs/>
        </w:rPr>
        <w:t>(d</w:t>
      </w:r>
      <w:r w:rsidR="00211F2B" w:rsidRPr="00211F2B">
        <w:rPr>
          <w:bCs/>
        </w:rPr>
        <w:t>)</w:t>
      </w:r>
      <w:r w:rsidR="00211F2B" w:rsidRPr="00211F2B">
        <w:rPr>
          <w:bCs/>
        </w:rPr>
        <w:tab/>
      </w:r>
      <w:r w:rsidR="006C1807">
        <w:rPr>
          <w:bCs/>
          <w:u w:val="single"/>
        </w:rPr>
        <w:t>Amendment of A</w:t>
      </w:r>
      <w:r w:rsidR="00211F2B" w:rsidRPr="00211F2B">
        <w:rPr>
          <w:bCs/>
          <w:u w:val="single"/>
        </w:rPr>
        <w:t>pplication</w:t>
      </w:r>
      <w:r w:rsidR="00211F2B">
        <w:rPr>
          <w:bCs/>
        </w:rPr>
        <w:t xml:space="preserve">.  In the event that the Applicant or his agent deems it necessary to make an amendment to the </w:t>
      </w:r>
      <w:r w:rsidR="006C1807">
        <w:rPr>
          <w:bCs/>
        </w:rPr>
        <w:t>A</w:t>
      </w:r>
      <w:r w:rsidR="00211F2B">
        <w:rPr>
          <w:bCs/>
        </w:rPr>
        <w:t xml:space="preserve">pplication originally filed with the Town, </w:t>
      </w:r>
      <w:r w:rsidR="00AE5A8A">
        <w:rPr>
          <w:bCs/>
        </w:rPr>
        <w:t xml:space="preserve">the Applicant or his agent may provide the supplemental information on a form </w:t>
      </w:r>
      <w:r w:rsidR="00AE5A8A" w:rsidRPr="003C4587">
        <w:t xml:space="preserve">furnished by the </w:t>
      </w:r>
      <w:r w:rsidR="00AE5A8A">
        <w:t xml:space="preserve">Town.  Once filed with the Town, any amendment to the permit shall be considered a part of the </w:t>
      </w:r>
      <w:r w:rsidR="00057D4B">
        <w:t>p</w:t>
      </w:r>
      <w:r w:rsidR="00AE5A8A">
        <w:t xml:space="preserve">ermit. </w:t>
      </w:r>
      <w:r w:rsidR="00AE5A8A" w:rsidRPr="00193094">
        <w:t>The first 3 amendments will be accepted by the Town as part of the origina</w:t>
      </w:r>
      <w:r w:rsidR="006C1807">
        <w:t>l A</w:t>
      </w:r>
      <w:r w:rsidR="00193094">
        <w:t>pplication, but a charge of $20.00</w:t>
      </w:r>
      <w:r w:rsidR="00AE5A8A" w:rsidRPr="00193094">
        <w:t xml:space="preserve"> may be assessed by the Town to the Applicant or his agent for any amendments thereafter.</w:t>
      </w:r>
    </w:p>
    <w:p w:rsidR="00AE5A8A" w:rsidRDefault="00AE5A8A" w:rsidP="0089479C">
      <w:pPr>
        <w:ind w:firstLine="720"/>
        <w:jc w:val="both"/>
        <w:rPr>
          <w:bCs/>
        </w:rPr>
      </w:pPr>
    </w:p>
    <w:p w:rsidR="0089479C" w:rsidRDefault="000D4413" w:rsidP="0089479C">
      <w:pPr>
        <w:ind w:firstLine="720"/>
        <w:jc w:val="both"/>
        <w:rPr>
          <w:bCs/>
        </w:rPr>
      </w:pPr>
      <w:r>
        <w:rPr>
          <w:bCs/>
        </w:rPr>
        <w:t>(e</w:t>
      </w:r>
      <w:r w:rsidR="00211F2B" w:rsidRPr="00211F2B">
        <w:rPr>
          <w:bCs/>
        </w:rPr>
        <w:t>)</w:t>
      </w:r>
      <w:r w:rsidR="00211F2B" w:rsidRPr="00211F2B">
        <w:rPr>
          <w:bCs/>
        </w:rPr>
        <w:tab/>
      </w:r>
      <w:r w:rsidR="002B25C9" w:rsidRPr="003B5C8A">
        <w:rPr>
          <w:bCs/>
          <w:u w:val="single"/>
        </w:rPr>
        <w:t xml:space="preserve">Action on </w:t>
      </w:r>
      <w:r w:rsidR="006C1807">
        <w:rPr>
          <w:bCs/>
          <w:u w:val="single"/>
        </w:rPr>
        <w:t>A</w:t>
      </w:r>
      <w:r w:rsidR="002B25C9" w:rsidRPr="003B5C8A">
        <w:rPr>
          <w:bCs/>
          <w:u w:val="single"/>
        </w:rPr>
        <w:t>pplication</w:t>
      </w:r>
      <w:r w:rsidR="002B25C9" w:rsidRPr="003B5C8A">
        <w:rPr>
          <w:bCs/>
        </w:rPr>
        <w:t>.</w:t>
      </w:r>
      <w:r w:rsidR="002B25C9" w:rsidRPr="003B5C8A">
        <w:t xml:space="preserve"> </w:t>
      </w:r>
      <w:r w:rsidR="00193094">
        <w:t>The Mayor or his designee</w:t>
      </w:r>
      <w:r w:rsidR="003B5C8A">
        <w:t xml:space="preserve"> </w:t>
      </w:r>
      <w:r w:rsidR="002B25C9" w:rsidRPr="003C4587">
        <w:t xml:space="preserve">shall examine or cause to be examined </w:t>
      </w:r>
      <w:r w:rsidR="006C1807">
        <w:t>A</w:t>
      </w:r>
      <w:r w:rsidR="002B25C9" w:rsidRPr="003C4587">
        <w:t xml:space="preserve">pplications for permits and amendments </w:t>
      </w:r>
      <w:r w:rsidR="00226785">
        <w:t xml:space="preserve">and attachments </w:t>
      </w:r>
      <w:r w:rsidR="002B25C9" w:rsidRPr="003C4587">
        <w:t>thereto within</w:t>
      </w:r>
      <w:r w:rsidR="003B5C8A">
        <w:t xml:space="preserve"> a reasonable time after </w:t>
      </w:r>
      <w:r w:rsidR="00EE72B9">
        <w:t>filing</w:t>
      </w:r>
      <w:r w:rsidR="00226785">
        <w:t xml:space="preserve"> to ensure that the </w:t>
      </w:r>
      <w:r w:rsidR="006C1807">
        <w:t>A</w:t>
      </w:r>
      <w:r w:rsidR="00226785">
        <w:t>pplication is completed, that all taxes, fees and charges due to the Town for the permit have been paid in full and that t</w:t>
      </w:r>
      <w:r w:rsidR="00C15C5C">
        <w:t xml:space="preserve">he </w:t>
      </w:r>
      <w:r w:rsidR="00D104B1">
        <w:t>Plans Examiner has</w:t>
      </w:r>
      <w:r w:rsidR="00226785">
        <w:t xml:space="preserve"> provided a Plans Review Report with required Code </w:t>
      </w:r>
      <w:r w:rsidR="00E74492">
        <w:t>C</w:t>
      </w:r>
      <w:r w:rsidR="00226785">
        <w:t xml:space="preserve">ompliance </w:t>
      </w:r>
      <w:r w:rsidR="00E74492">
        <w:t>C</w:t>
      </w:r>
      <w:r w:rsidR="00226785">
        <w:t>ertificate to the Town</w:t>
      </w:r>
      <w:r w:rsidR="0000229A">
        <w:t xml:space="preserve"> (as more fully described in Article 6 hereof)</w:t>
      </w:r>
      <w:r w:rsidR="00EE72B9">
        <w:t>.  I</w:t>
      </w:r>
      <w:r w:rsidR="002B25C9" w:rsidRPr="003C4587">
        <w:t xml:space="preserve">f the </w:t>
      </w:r>
      <w:r w:rsidR="006C1807">
        <w:t>A</w:t>
      </w:r>
      <w:r w:rsidR="002B25C9" w:rsidRPr="003C4587">
        <w:t>pplicatio</w:t>
      </w:r>
      <w:r w:rsidR="00E74492">
        <w:t>n</w:t>
      </w:r>
      <w:r w:rsidR="00226785">
        <w:t xml:space="preserve"> with all necessary attachments is not complete</w:t>
      </w:r>
      <w:r w:rsidR="002B25C9" w:rsidRPr="003C4587">
        <w:t xml:space="preserve">, the </w:t>
      </w:r>
      <w:r w:rsidR="00EE72B9">
        <w:t>Mayor or his designee</w:t>
      </w:r>
      <w:r w:rsidR="002B25C9" w:rsidRPr="003C4587">
        <w:t xml:space="preserve"> shall reject such </w:t>
      </w:r>
      <w:r w:rsidR="006C1807">
        <w:t>A</w:t>
      </w:r>
      <w:r w:rsidR="002B25C9" w:rsidRPr="003C4587">
        <w:t xml:space="preserve">pplication in writing, stating the reasons therefore. </w:t>
      </w:r>
      <w:r w:rsidR="003B5C8A">
        <w:t xml:space="preserve"> </w:t>
      </w:r>
      <w:r w:rsidR="00EE72B9">
        <w:t>If, and only if, the Mayor or his designee</w:t>
      </w:r>
      <w:r w:rsidR="002B25C9" w:rsidRPr="003C4587">
        <w:t xml:space="preserve"> </w:t>
      </w:r>
      <w:r w:rsidR="003B5C8A">
        <w:t>are</w:t>
      </w:r>
      <w:r w:rsidR="00226785">
        <w:t xml:space="preserve"> satisfied with the </w:t>
      </w:r>
      <w:r w:rsidR="006C1807">
        <w:t>A</w:t>
      </w:r>
      <w:r w:rsidR="00226785">
        <w:t>pplication and all amendments and/or attachments,</w:t>
      </w:r>
      <w:r w:rsidR="00EE72B9">
        <w:t xml:space="preserve"> the Mayor or his designee</w:t>
      </w:r>
      <w:r w:rsidR="002B25C9" w:rsidRPr="003C4587">
        <w:t xml:space="preserve"> shall issue a permit </w:t>
      </w:r>
      <w:r w:rsidR="003B5C8A">
        <w:t xml:space="preserve">for the </w:t>
      </w:r>
      <w:r w:rsidR="0061599B">
        <w:t xml:space="preserve">proposed work </w:t>
      </w:r>
      <w:r w:rsidR="00EE72B9">
        <w:t>as soon as practicable.</w:t>
      </w:r>
    </w:p>
    <w:p w:rsidR="002B25C9" w:rsidRPr="003C4587" w:rsidRDefault="002B25C9" w:rsidP="003B5C8A">
      <w:pPr>
        <w:ind w:firstLine="720"/>
        <w:jc w:val="both"/>
      </w:pPr>
    </w:p>
    <w:p w:rsidR="002B25C9" w:rsidRPr="003C4587" w:rsidRDefault="0061599B" w:rsidP="0061599B">
      <w:pPr>
        <w:ind w:firstLine="720"/>
        <w:jc w:val="both"/>
      </w:pPr>
      <w:r w:rsidRPr="0061599B">
        <w:rPr>
          <w:bCs/>
        </w:rPr>
        <w:t>(</w:t>
      </w:r>
      <w:r w:rsidR="00E74492">
        <w:rPr>
          <w:bCs/>
        </w:rPr>
        <w:t>f</w:t>
      </w:r>
      <w:r w:rsidRPr="0061599B">
        <w:rPr>
          <w:bCs/>
        </w:rPr>
        <w:t>)</w:t>
      </w:r>
      <w:r w:rsidRPr="0061599B">
        <w:rPr>
          <w:bCs/>
        </w:rPr>
        <w:tab/>
      </w:r>
      <w:r w:rsidR="002B25C9" w:rsidRPr="0061599B">
        <w:rPr>
          <w:bCs/>
          <w:u w:val="single"/>
        </w:rPr>
        <w:t>Validity of permit</w:t>
      </w:r>
      <w:r w:rsidR="002B25C9" w:rsidRPr="0061599B">
        <w:rPr>
          <w:bCs/>
        </w:rPr>
        <w:t>.</w:t>
      </w:r>
      <w:r w:rsidR="002B25C9" w:rsidRPr="0061599B">
        <w:t xml:space="preserve"> </w:t>
      </w:r>
      <w:r>
        <w:t xml:space="preserve"> </w:t>
      </w:r>
      <w:r w:rsidR="002B25C9" w:rsidRPr="003C4587">
        <w:t>The issuance or granting of a permit shall not be construed to be a permit for, or an approval of, any violation o</w:t>
      </w:r>
      <w:r>
        <w:t>f any of the provisions of the C</w:t>
      </w:r>
      <w:r w:rsidR="002B25C9" w:rsidRPr="003C4587">
        <w:t xml:space="preserve">ode or of any other ordinance of the </w:t>
      </w:r>
      <w:r>
        <w:t>Town</w:t>
      </w:r>
      <w:r w:rsidR="002B25C9" w:rsidRPr="003C4587">
        <w:t xml:space="preserve">. </w:t>
      </w:r>
      <w:r>
        <w:t xml:space="preserve"> </w:t>
      </w:r>
      <w:r w:rsidR="002B25C9" w:rsidRPr="003C4587">
        <w:t>Permits presuming to give authority to violate o</w:t>
      </w:r>
      <w:r>
        <w:t xml:space="preserve">r cancel the </w:t>
      </w:r>
      <w:r>
        <w:lastRenderedPageBreak/>
        <w:t>provisions of the C</w:t>
      </w:r>
      <w:r w:rsidR="002B25C9" w:rsidRPr="003C4587">
        <w:t xml:space="preserve">ode or other ordinances of the </w:t>
      </w:r>
      <w:r>
        <w:t>Town</w:t>
      </w:r>
      <w:r w:rsidR="002B25C9" w:rsidRPr="003C4587">
        <w:t xml:space="preserve"> shall not be valid. The issuance of a permit based on </w:t>
      </w:r>
      <w:r w:rsidR="00864C2E">
        <w:t>the Plans</w:t>
      </w:r>
      <w:r w:rsidR="002B25C9" w:rsidRPr="003C4587">
        <w:t xml:space="preserve"> and other data shall not prevent the</w:t>
      </w:r>
      <w:r>
        <w:t xml:space="preserve"> </w:t>
      </w:r>
      <w:r w:rsidR="00EE72B9">
        <w:t>Mayor or his designee</w:t>
      </w:r>
      <w:r>
        <w:t xml:space="preserve"> or the</w:t>
      </w:r>
      <w:r w:rsidR="002B25C9" w:rsidRPr="003C4587">
        <w:t xml:space="preserve"> </w:t>
      </w:r>
      <w:r w:rsidR="00FA595C">
        <w:t>Chief Building Official</w:t>
      </w:r>
      <w:r w:rsidR="002B25C9" w:rsidRPr="003C4587">
        <w:t xml:space="preserve"> from requiring the correction of errors in the </w:t>
      </w:r>
      <w:r w:rsidR="00864C2E">
        <w:t>Plans</w:t>
      </w:r>
      <w:r w:rsidR="002B25C9" w:rsidRPr="003C4587">
        <w:t xml:space="preserve"> and other data. </w:t>
      </w:r>
    </w:p>
    <w:p w:rsidR="00381C07" w:rsidRPr="003C4587" w:rsidRDefault="00381C07" w:rsidP="00B83C32">
      <w:pPr>
        <w:jc w:val="both"/>
        <w:rPr>
          <w:b/>
          <w:bCs/>
        </w:rPr>
      </w:pPr>
    </w:p>
    <w:p w:rsidR="002B25C9" w:rsidRPr="003C4587" w:rsidRDefault="0061599B" w:rsidP="0061599B">
      <w:pPr>
        <w:ind w:firstLine="720"/>
        <w:jc w:val="both"/>
      </w:pPr>
      <w:r w:rsidRPr="0061599B">
        <w:rPr>
          <w:bCs/>
        </w:rPr>
        <w:t>(</w:t>
      </w:r>
      <w:r w:rsidR="00E74492">
        <w:rPr>
          <w:bCs/>
        </w:rPr>
        <w:t>g</w:t>
      </w:r>
      <w:r w:rsidRPr="0061599B">
        <w:rPr>
          <w:bCs/>
        </w:rPr>
        <w:t>)</w:t>
      </w:r>
      <w:r w:rsidRPr="0061599B">
        <w:rPr>
          <w:bCs/>
        </w:rPr>
        <w:tab/>
      </w:r>
      <w:r w:rsidR="002B25C9" w:rsidRPr="0061599B">
        <w:rPr>
          <w:bCs/>
          <w:u w:val="single"/>
        </w:rPr>
        <w:t>Expiration</w:t>
      </w:r>
      <w:r w:rsidR="002B25C9" w:rsidRPr="0061599B">
        <w:rPr>
          <w:bCs/>
        </w:rPr>
        <w:t>.</w:t>
      </w:r>
      <w:r w:rsidR="002B25C9" w:rsidRPr="0061599B">
        <w:t xml:space="preserve"> </w:t>
      </w:r>
      <w:r>
        <w:t xml:space="preserve"> </w:t>
      </w:r>
      <w:r w:rsidR="002B25C9" w:rsidRPr="003C4587">
        <w:t xml:space="preserve">Every permit issued shall become invalid unless the </w:t>
      </w:r>
      <w:r w:rsidR="00226785">
        <w:t>Project</w:t>
      </w:r>
      <w:r w:rsidR="002B25C9" w:rsidRPr="003C4587">
        <w:t xml:space="preserve"> is commenced within 180 days after its issuance, or if the work authorized by such permit is </w:t>
      </w:r>
      <w:r>
        <w:t xml:space="preserve">completely </w:t>
      </w:r>
      <w:r w:rsidR="002B25C9" w:rsidRPr="003C4587">
        <w:t xml:space="preserve">suspended or abandoned for a period of 180 days after the time the work is commenced. The </w:t>
      </w:r>
      <w:r w:rsidR="00E74492">
        <w:t>Mayor or his designee</w:t>
      </w:r>
      <w:r w:rsidR="002B25C9" w:rsidRPr="003C4587">
        <w:t xml:space="preserve"> is authorized to grant, in writing, one or more extensions of time, for periods not more than 180 days each. The extension shall be requested in writing and justifiable cause demonstrated.</w:t>
      </w:r>
      <w:r w:rsidR="00226785">
        <w:t xml:space="preserve">  It shall </w:t>
      </w:r>
      <w:r w:rsidR="00C15C5C">
        <w:t>be the responsibility of the Chief Building Official or Third Party Provider</w:t>
      </w:r>
      <w:r w:rsidR="00226785">
        <w:t xml:space="preserve"> inspecting the Project to inform the Town of any abandoned Project.</w:t>
      </w:r>
    </w:p>
    <w:p w:rsidR="00381C07" w:rsidRPr="003C4587" w:rsidRDefault="00381C07" w:rsidP="00B83C32">
      <w:pPr>
        <w:jc w:val="both"/>
        <w:rPr>
          <w:b/>
          <w:bCs/>
        </w:rPr>
      </w:pPr>
    </w:p>
    <w:p w:rsidR="002B25C9" w:rsidRPr="003C4587" w:rsidRDefault="0061599B" w:rsidP="0061599B">
      <w:pPr>
        <w:ind w:firstLine="720"/>
        <w:jc w:val="both"/>
      </w:pPr>
      <w:r w:rsidRPr="0061599B">
        <w:rPr>
          <w:bCs/>
        </w:rPr>
        <w:t>(</w:t>
      </w:r>
      <w:r w:rsidR="00E74492">
        <w:rPr>
          <w:bCs/>
        </w:rPr>
        <w:t>h</w:t>
      </w:r>
      <w:r w:rsidRPr="0061599B">
        <w:rPr>
          <w:bCs/>
        </w:rPr>
        <w:t>)</w:t>
      </w:r>
      <w:r w:rsidRPr="0061599B">
        <w:rPr>
          <w:bCs/>
        </w:rPr>
        <w:tab/>
      </w:r>
      <w:r w:rsidR="002B25C9" w:rsidRPr="0061599B">
        <w:rPr>
          <w:bCs/>
          <w:u w:val="single"/>
        </w:rPr>
        <w:t>Suspension or revocation</w:t>
      </w:r>
      <w:r w:rsidR="002B25C9" w:rsidRPr="0061599B">
        <w:rPr>
          <w:bCs/>
        </w:rPr>
        <w:t>.</w:t>
      </w:r>
      <w:r w:rsidR="002B25C9" w:rsidRPr="003C4587">
        <w:t xml:space="preserve"> </w:t>
      </w:r>
      <w:r>
        <w:t xml:space="preserve"> </w:t>
      </w:r>
      <w:r w:rsidR="002B25C9" w:rsidRPr="003C4587">
        <w:t xml:space="preserve">The </w:t>
      </w:r>
      <w:r w:rsidR="0078573E">
        <w:t>Mayor or his designee</w:t>
      </w:r>
      <w:r>
        <w:t xml:space="preserve">, whether at the advisement of the Chief Building Official </w:t>
      </w:r>
      <w:r w:rsidR="00FC1C6A">
        <w:t xml:space="preserve">or Third Party Provider </w:t>
      </w:r>
      <w:r>
        <w:t xml:space="preserve">or </w:t>
      </w:r>
      <w:r w:rsidR="00FC1C6A">
        <w:t>otherwise</w:t>
      </w:r>
      <w:r>
        <w:t xml:space="preserve">, </w:t>
      </w:r>
      <w:r w:rsidR="002B25C9" w:rsidRPr="003C4587">
        <w:t>is authorized to suspend or revoke a permit issued in error or on the basis of incorrect, inaccurate or incomplete information, or in violation of any ordinance or regulation o</w:t>
      </w:r>
      <w:r>
        <w:t>r any of the provisions of the C</w:t>
      </w:r>
      <w:r w:rsidR="002B25C9" w:rsidRPr="003C4587">
        <w:t>ode.</w:t>
      </w:r>
    </w:p>
    <w:p w:rsidR="00381C07" w:rsidRPr="003C4587" w:rsidRDefault="00381C07" w:rsidP="00B83C32">
      <w:pPr>
        <w:jc w:val="both"/>
        <w:rPr>
          <w:b/>
          <w:bCs/>
        </w:rPr>
      </w:pPr>
    </w:p>
    <w:p w:rsidR="002B25C9" w:rsidRPr="003C4587" w:rsidRDefault="0061599B" w:rsidP="0061599B">
      <w:pPr>
        <w:ind w:firstLine="720"/>
        <w:jc w:val="both"/>
      </w:pPr>
      <w:r w:rsidRPr="0061599B">
        <w:rPr>
          <w:bCs/>
        </w:rPr>
        <w:t>(</w:t>
      </w:r>
      <w:proofErr w:type="spellStart"/>
      <w:r w:rsidR="00E74492">
        <w:rPr>
          <w:bCs/>
        </w:rPr>
        <w:t>i</w:t>
      </w:r>
      <w:proofErr w:type="spellEnd"/>
      <w:r w:rsidRPr="0061599B">
        <w:rPr>
          <w:bCs/>
        </w:rPr>
        <w:t>)</w:t>
      </w:r>
      <w:r w:rsidRPr="0061599B">
        <w:rPr>
          <w:bCs/>
        </w:rPr>
        <w:tab/>
      </w:r>
      <w:r w:rsidR="002B25C9" w:rsidRPr="0061599B">
        <w:rPr>
          <w:bCs/>
          <w:u w:val="single"/>
        </w:rPr>
        <w:t>Placement of permit</w:t>
      </w:r>
      <w:r w:rsidR="002B25C9" w:rsidRPr="0061599B">
        <w:rPr>
          <w:bCs/>
        </w:rPr>
        <w:t>.</w:t>
      </w:r>
      <w:r w:rsidR="002B25C9" w:rsidRPr="003C4587">
        <w:t xml:space="preserve"> The permit or copy thereof shall be kept on the site of the </w:t>
      </w:r>
      <w:r w:rsidR="00FC1C6A">
        <w:t>Project,</w:t>
      </w:r>
      <w:r w:rsidR="002B25C9" w:rsidRPr="003C4587">
        <w:t xml:space="preserve"> located or visible at th</w:t>
      </w:r>
      <w:r w:rsidR="00FC1C6A">
        <w:t>e front exterior of the structure of the Project, until the Project has passed the final inspection</w:t>
      </w:r>
      <w:r w:rsidR="002B25C9" w:rsidRPr="003C4587">
        <w:t>.</w:t>
      </w:r>
    </w:p>
    <w:p w:rsidR="00381C07" w:rsidRPr="003C4587" w:rsidRDefault="00381C07" w:rsidP="00B83C32">
      <w:pPr>
        <w:jc w:val="both"/>
        <w:rPr>
          <w:b/>
          <w:bCs/>
        </w:rPr>
      </w:pPr>
    </w:p>
    <w:p w:rsidR="002B25C9" w:rsidRDefault="00E74492" w:rsidP="0061599B">
      <w:pPr>
        <w:ind w:firstLine="720"/>
        <w:jc w:val="both"/>
      </w:pPr>
      <w:r>
        <w:rPr>
          <w:bCs/>
        </w:rPr>
        <w:t>(j</w:t>
      </w:r>
      <w:r w:rsidR="0061599B" w:rsidRPr="0061599B">
        <w:rPr>
          <w:bCs/>
        </w:rPr>
        <w:t>)</w:t>
      </w:r>
      <w:r w:rsidR="0061599B" w:rsidRPr="0061599B">
        <w:rPr>
          <w:bCs/>
        </w:rPr>
        <w:tab/>
      </w:r>
      <w:r w:rsidR="002B25C9" w:rsidRPr="0061599B">
        <w:rPr>
          <w:bCs/>
          <w:u w:val="single"/>
        </w:rPr>
        <w:t>Responsibility</w:t>
      </w:r>
      <w:r w:rsidR="002B25C9" w:rsidRPr="0061599B">
        <w:rPr>
          <w:bCs/>
        </w:rPr>
        <w:t>.</w:t>
      </w:r>
      <w:r w:rsidR="002B25C9" w:rsidRPr="003C4587">
        <w:t xml:space="preserve"> It shall be the duty of every person who performs work for the </w:t>
      </w:r>
      <w:r w:rsidR="0061599B">
        <w:t>improvements for which a permit was issued</w:t>
      </w:r>
      <w:r w:rsidR="002B25C9" w:rsidRPr="003C4587">
        <w:t xml:space="preserve">, for which the </w:t>
      </w:r>
      <w:r w:rsidR="0061599B">
        <w:t>C</w:t>
      </w:r>
      <w:r w:rsidR="002B25C9" w:rsidRPr="003C4587">
        <w:t xml:space="preserve">ode is applicable, to comply with the </w:t>
      </w:r>
      <w:r w:rsidR="0061599B">
        <w:t>C</w:t>
      </w:r>
      <w:r w:rsidR="002B25C9" w:rsidRPr="003C4587">
        <w:t>ode.</w:t>
      </w:r>
    </w:p>
    <w:p w:rsidR="00211F2B" w:rsidRDefault="00211F2B" w:rsidP="0061599B">
      <w:pPr>
        <w:ind w:firstLine="720"/>
        <w:jc w:val="both"/>
      </w:pPr>
    </w:p>
    <w:p w:rsidR="00211F2B" w:rsidRPr="003C4587" w:rsidRDefault="00E74492" w:rsidP="0061599B">
      <w:pPr>
        <w:ind w:firstLine="720"/>
        <w:jc w:val="both"/>
      </w:pPr>
      <w:r>
        <w:t>(k</w:t>
      </w:r>
      <w:r w:rsidR="00211F2B">
        <w:t>)</w:t>
      </w:r>
      <w:r w:rsidR="00211F2B">
        <w:tab/>
      </w:r>
      <w:r w:rsidR="00211F2B" w:rsidRPr="00211F2B">
        <w:rPr>
          <w:u w:val="single"/>
        </w:rPr>
        <w:t>Records</w:t>
      </w:r>
      <w:r w:rsidR="00211F2B">
        <w:t xml:space="preserve">.  The </w:t>
      </w:r>
      <w:r>
        <w:t>Mayor or his designee</w:t>
      </w:r>
      <w:r w:rsidR="00211F2B">
        <w:t xml:space="preserve"> shall maintain a record of all permits an</w:t>
      </w:r>
      <w:r w:rsidR="00AE5A8A">
        <w:t xml:space="preserve">d amendments thereto </w:t>
      </w:r>
      <w:r w:rsidR="0078573E">
        <w:t>for the period required for the retention of public records</w:t>
      </w:r>
      <w:r w:rsidR="00AE5A8A">
        <w:t>.  Any person having a proprietary or tenancy in</w:t>
      </w:r>
      <w:r>
        <w:t>terest in the property for which a permit has been granted may obtain a copy of such</w:t>
      </w:r>
      <w:r w:rsidR="00AE5A8A">
        <w:t xml:space="preserve"> permit maintained by the Town for a fee of $1.00</w:t>
      </w:r>
      <w:r w:rsidR="0078573E">
        <w:t xml:space="preserve"> per page</w:t>
      </w:r>
      <w:r w:rsidR="00AE5A8A">
        <w:t>.</w:t>
      </w:r>
    </w:p>
    <w:p w:rsidR="00381C07" w:rsidRPr="003C4587" w:rsidRDefault="00381C07" w:rsidP="00B83C32">
      <w:pPr>
        <w:jc w:val="both"/>
        <w:rPr>
          <w:b/>
          <w:bCs/>
        </w:rPr>
      </w:pPr>
    </w:p>
    <w:p w:rsidR="00F87EFC" w:rsidRPr="003C4587" w:rsidRDefault="00D24DFD" w:rsidP="00F87EFC">
      <w:pPr>
        <w:jc w:val="both"/>
        <w:rPr>
          <w:b/>
          <w:bCs/>
        </w:rPr>
      </w:pPr>
      <w:proofErr w:type="gramStart"/>
      <w:r>
        <w:rPr>
          <w:b/>
          <w:bCs/>
        </w:rPr>
        <w:t>A</w:t>
      </w:r>
      <w:r w:rsidR="00F87EFC">
        <w:rPr>
          <w:b/>
          <w:bCs/>
        </w:rPr>
        <w:t>rticle</w:t>
      </w:r>
      <w:r w:rsidR="000A196A">
        <w:rPr>
          <w:b/>
          <w:bCs/>
        </w:rPr>
        <w:t xml:space="preserve"> </w:t>
      </w:r>
      <w:r w:rsidR="00C03BD8">
        <w:rPr>
          <w:b/>
          <w:bCs/>
        </w:rPr>
        <w:t>6</w:t>
      </w:r>
      <w:r w:rsidR="000A196A">
        <w:rPr>
          <w:b/>
          <w:bCs/>
        </w:rPr>
        <w:t>.</w:t>
      </w:r>
      <w:proofErr w:type="gramEnd"/>
      <w:r w:rsidR="000A196A">
        <w:rPr>
          <w:b/>
          <w:bCs/>
        </w:rPr>
        <w:tab/>
      </w:r>
      <w:r w:rsidR="00F87EFC" w:rsidRPr="003C4587">
        <w:rPr>
          <w:b/>
          <w:bCs/>
        </w:rPr>
        <w:t>FEES</w:t>
      </w:r>
    </w:p>
    <w:p w:rsidR="00F87EFC" w:rsidRDefault="00F87EFC" w:rsidP="00F87EFC">
      <w:pPr>
        <w:jc w:val="both"/>
        <w:rPr>
          <w:b/>
          <w:bCs/>
        </w:rPr>
      </w:pPr>
    </w:p>
    <w:p w:rsidR="003879E5" w:rsidRDefault="003879E5" w:rsidP="00D11C8E">
      <w:pPr>
        <w:pStyle w:val="ListParagraph"/>
        <w:numPr>
          <w:ilvl w:val="0"/>
          <w:numId w:val="39"/>
        </w:numPr>
        <w:ind w:left="0" w:firstLine="720"/>
        <w:jc w:val="both"/>
        <w:rPr>
          <w:bCs/>
        </w:rPr>
      </w:pPr>
      <w:r w:rsidRPr="003879E5">
        <w:rPr>
          <w:bCs/>
          <w:u w:val="single"/>
        </w:rPr>
        <w:t>Determined by resolution</w:t>
      </w:r>
      <w:r>
        <w:rPr>
          <w:bCs/>
        </w:rPr>
        <w:t xml:space="preserve">.  All fees charged by the Town relating to any Permit, plans review, or inspection shall be determined from time to time by the Town </w:t>
      </w:r>
      <w:r w:rsidR="001632FE">
        <w:rPr>
          <w:bCs/>
        </w:rPr>
        <w:t>through</w:t>
      </w:r>
      <w:r>
        <w:rPr>
          <w:bCs/>
        </w:rPr>
        <w:t xml:space="preserve"> a resolution which shall describe all types of fees, amounts of fees and payees of any fee.</w:t>
      </w:r>
    </w:p>
    <w:p w:rsidR="003879E5" w:rsidRPr="003879E5" w:rsidRDefault="003879E5" w:rsidP="003879E5">
      <w:pPr>
        <w:pStyle w:val="ListParagraph"/>
        <w:jc w:val="both"/>
        <w:rPr>
          <w:bCs/>
        </w:rPr>
      </w:pPr>
    </w:p>
    <w:p w:rsidR="00155264" w:rsidRDefault="003879E5" w:rsidP="00D11C8E">
      <w:pPr>
        <w:pStyle w:val="ListParagraph"/>
        <w:numPr>
          <w:ilvl w:val="0"/>
          <w:numId w:val="39"/>
        </w:numPr>
        <w:ind w:left="0" w:firstLine="720"/>
        <w:jc w:val="both"/>
        <w:rPr>
          <w:bCs/>
        </w:rPr>
      </w:pPr>
      <w:r>
        <w:rPr>
          <w:bCs/>
          <w:u w:val="single"/>
        </w:rPr>
        <w:t>Payments of Fees</w:t>
      </w:r>
      <w:r w:rsidR="00D11C8E">
        <w:rPr>
          <w:bCs/>
        </w:rPr>
        <w:t xml:space="preserve">. </w:t>
      </w:r>
      <w:r w:rsidR="005746D8">
        <w:rPr>
          <w:bCs/>
        </w:rPr>
        <w:t xml:space="preserve"> All payments should be made in </w:t>
      </w:r>
      <w:r w:rsidR="00D11C8E">
        <w:rPr>
          <w:bCs/>
        </w:rPr>
        <w:t>cash, check</w:t>
      </w:r>
      <w:r w:rsidR="005746D8">
        <w:rPr>
          <w:bCs/>
        </w:rPr>
        <w:t xml:space="preserve">, </w:t>
      </w:r>
      <w:r w:rsidR="00D11C8E">
        <w:rPr>
          <w:bCs/>
        </w:rPr>
        <w:t>or money order,</w:t>
      </w:r>
      <w:r w:rsidR="005746D8">
        <w:rPr>
          <w:bCs/>
        </w:rPr>
        <w:t xml:space="preserve"> or by credit or debt card,</w:t>
      </w:r>
      <w:r w:rsidR="00D11C8E">
        <w:rPr>
          <w:bCs/>
        </w:rPr>
        <w:t xml:space="preserve"> payable as </w:t>
      </w:r>
      <w:r>
        <w:rPr>
          <w:bCs/>
        </w:rPr>
        <w:t>directed by the Town</w:t>
      </w:r>
      <w:r w:rsidR="00D11C8E">
        <w:rPr>
          <w:bCs/>
        </w:rPr>
        <w:t>.  In the event that any check is returned for insufficient funds, the Town will immediately invalidate the permit and issue a Stop Work Order.  The Town may charge a reasonable non-sufficient funds fee and/or take such other course as the Town deems necessary relating to the returned check.</w:t>
      </w:r>
    </w:p>
    <w:p w:rsidR="00155264" w:rsidRPr="00155264" w:rsidRDefault="00155264" w:rsidP="00155264">
      <w:pPr>
        <w:pStyle w:val="ListParagraph"/>
        <w:ind w:left="1440"/>
        <w:jc w:val="both"/>
        <w:rPr>
          <w:bCs/>
        </w:rPr>
      </w:pPr>
    </w:p>
    <w:p w:rsidR="002B25C9" w:rsidRPr="003C4587" w:rsidRDefault="00F87EFC" w:rsidP="00B83C32">
      <w:pPr>
        <w:jc w:val="both"/>
        <w:rPr>
          <w:b/>
          <w:bCs/>
        </w:rPr>
      </w:pPr>
      <w:proofErr w:type="gramStart"/>
      <w:r>
        <w:rPr>
          <w:b/>
          <w:bCs/>
        </w:rPr>
        <w:t xml:space="preserve">Article </w:t>
      </w:r>
      <w:r w:rsidR="00C03BD8">
        <w:rPr>
          <w:b/>
          <w:bCs/>
        </w:rPr>
        <w:t>7</w:t>
      </w:r>
      <w:r>
        <w:rPr>
          <w:b/>
          <w:bCs/>
        </w:rPr>
        <w:t>.</w:t>
      </w:r>
      <w:proofErr w:type="gramEnd"/>
      <w:r>
        <w:rPr>
          <w:b/>
          <w:bCs/>
        </w:rPr>
        <w:tab/>
      </w:r>
      <w:r w:rsidR="00D24DFD">
        <w:rPr>
          <w:b/>
          <w:bCs/>
        </w:rPr>
        <w:t>PLANS REVIEW</w:t>
      </w:r>
    </w:p>
    <w:p w:rsidR="00381C07" w:rsidRPr="003C4587" w:rsidRDefault="00381C07" w:rsidP="00B83C32">
      <w:pPr>
        <w:jc w:val="both"/>
        <w:rPr>
          <w:b/>
          <w:bCs/>
        </w:rPr>
      </w:pPr>
    </w:p>
    <w:p w:rsidR="00D24DFD" w:rsidRPr="003C4587" w:rsidRDefault="00D24DFD" w:rsidP="00D24DFD">
      <w:pPr>
        <w:ind w:firstLine="720"/>
        <w:jc w:val="both"/>
      </w:pPr>
      <w:r>
        <w:rPr>
          <w:bCs/>
        </w:rPr>
        <w:t>(a)</w:t>
      </w:r>
      <w:r>
        <w:rPr>
          <w:bCs/>
        </w:rPr>
        <w:tab/>
      </w:r>
      <w:r w:rsidR="00F32C9B">
        <w:rPr>
          <w:bCs/>
          <w:u w:val="single"/>
        </w:rPr>
        <w:t>Plans</w:t>
      </w:r>
      <w:r w:rsidR="002B25C9" w:rsidRPr="00D24DFD">
        <w:rPr>
          <w:bCs/>
        </w:rPr>
        <w:t>.</w:t>
      </w:r>
      <w:r w:rsidR="002B25C9" w:rsidRPr="00D24DFD">
        <w:t xml:space="preserve"> </w:t>
      </w:r>
      <w:r w:rsidR="00F32C9B">
        <w:t xml:space="preserve"> Any construction document within any set of Plans</w:t>
      </w:r>
      <w:r>
        <w:t xml:space="preserve"> must conform to the </w:t>
      </w:r>
      <w:r>
        <w:lastRenderedPageBreak/>
        <w:t xml:space="preserve">Code; however, </w:t>
      </w:r>
      <w:r w:rsidR="001C0475">
        <w:t>Plans</w:t>
      </w:r>
      <w:r w:rsidRPr="003C4587">
        <w:t xml:space="preserve"> not required to be prepared by a registered design professional </w:t>
      </w:r>
      <w:r w:rsidR="0000229A">
        <w:t>under the Code shall not be required by the Town.  Pl</w:t>
      </w:r>
      <w:r w:rsidR="00F32C9B">
        <w:t>ans</w:t>
      </w:r>
      <w:r w:rsidRPr="003C4587">
        <w:t xml:space="preserve"> shall b</w:t>
      </w:r>
      <w:r>
        <w:t xml:space="preserve">e drawn upon suitable material, and </w:t>
      </w:r>
      <w:r w:rsidR="00ED109E">
        <w:t xml:space="preserve">the submission of </w:t>
      </w:r>
      <w:r w:rsidR="00F32C9B">
        <w:t>Plans</w:t>
      </w:r>
      <w:r w:rsidR="00ED109E">
        <w:t xml:space="preserve"> by </w:t>
      </w:r>
      <w:r>
        <w:t>e</w:t>
      </w:r>
      <w:r w:rsidRPr="003C4587">
        <w:t xml:space="preserve">lectronic media </w:t>
      </w:r>
      <w:r w:rsidR="00F87EFC">
        <w:t xml:space="preserve">may be permitted by </w:t>
      </w:r>
      <w:r w:rsidR="00F87EFC" w:rsidRPr="003C4587">
        <w:t xml:space="preserve">the </w:t>
      </w:r>
      <w:r w:rsidR="00ED109E">
        <w:t>Town</w:t>
      </w:r>
      <w:r w:rsidR="00F87EFC">
        <w:t>.</w:t>
      </w:r>
      <w:r w:rsidRPr="003C4587">
        <w:t xml:space="preserve"> </w:t>
      </w:r>
      <w:r>
        <w:t xml:space="preserve"> </w:t>
      </w:r>
      <w:r w:rsidR="00F32C9B">
        <w:t>Plans</w:t>
      </w:r>
      <w:r w:rsidRPr="003C4587">
        <w:t xml:space="preserve"> shall be of sufficient clarity to indicate the location, nature and extent of the work proposed and show in detail that it will conform to the provisions of the </w:t>
      </w:r>
      <w:r w:rsidR="0000229A">
        <w:t>C</w:t>
      </w:r>
      <w:r w:rsidRPr="003C4587">
        <w:t xml:space="preserve">ode and relevant </w:t>
      </w:r>
      <w:r w:rsidR="0000229A">
        <w:t xml:space="preserve">Town </w:t>
      </w:r>
      <w:r w:rsidRPr="003C4587">
        <w:t xml:space="preserve">laws, ordinances, </w:t>
      </w:r>
      <w:r w:rsidR="0000229A">
        <w:t xml:space="preserve">guidelines </w:t>
      </w:r>
      <w:r w:rsidRPr="003C4587">
        <w:t xml:space="preserve">rules and regulations, as determined by the </w:t>
      </w:r>
      <w:r>
        <w:t>Town</w:t>
      </w:r>
      <w:r w:rsidRPr="003C4587">
        <w:t>.</w:t>
      </w:r>
    </w:p>
    <w:p w:rsidR="00D24DFD" w:rsidRDefault="00D24DFD" w:rsidP="00D24DFD">
      <w:pPr>
        <w:ind w:firstLine="720"/>
        <w:jc w:val="both"/>
      </w:pPr>
    </w:p>
    <w:p w:rsidR="00E74492" w:rsidRDefault="00F87EFC" w:rsidP="00F87EFC">
      <w:pPr>
        <w:ind w:firstLine="720"/>
        <w:jc w:val="both"/>
      </w:pPr>
      <w:r>
        <w:t>(b)</w:t>
      </w:r>
      <w:r>
        <w:tab/>
      </w:r>
      <w:r w:rsidR="002B25C9" w:rsidRPr="00F87EFC">
        <w:rPr>
          <w:bCs/>
          <w:u w:val="single"/>
        </w:rPr>
        <w:t xml:space="preserve">Examination of </w:t>
      </w:r>
      <w:r>
        <w:rPr>
          <w:bCs/>
          <w:u w:val="single"/>
        </w:rPr>
        <w:t>Plans</w:t>
      </w:r>
      <w:r w:rsidR="002B25C9" w:rsidRPr="00F87EFC">
        <w:rPr>
          <w:bCs/>
        </w:rPr>
        <w:t>.</w:t>
      </w:r>
      <w:r w:rsidR="00782690">
        <w:rPr>
          <w:bCs/>
        </w:rPr>
        <w:t xml:space="preserve">  Any Plans submitted with an Application will be reviewed by </w:t>
      </w:r>
      <w:r w:rsidR="00D104B1">
        <w:rPr>
          <w:bCs/>
        </w:rPr>
        <w:t>a Plans Examiner</w:t>
      </w:r>
      <w:r w:rsidR="0082238F">
        <w:rPr>
          <w:bCs/>
        </w:rPr>
        <w:t xml:space="preserve">, </w:t>
      </w:r>
      <w:r w:rsidR="001632FE">
        <w:rPr>
          <w:bCs/>
        </w:rPr>
        <w:t xml:space="preserve">who shall </w:t>
      </w:r>
      <w:r w:rsidR="001632FE">
        <w:t xml:space="preserve">submit a signed and dated Plans Review Report with the Plans as part of the Application along with a certificate, </w:t>
      </w:r>
      <w:r w:rsidR="00E74492">
        <w:t xml:space="preserve">the form of </w:t>
      </w:r>
      <w:r w:rsidR="001632FE">
        <w:t xml:space="preserve">which shall be provided by the Town, signed by the party reviewing the Plans, certifying to the Town that the </w:t>
      </w:r>
      <w:r w:rsidR="00864C2E">
        <w:t>Plans</w:t>
      </w:r>
      <w:r w:rsidR="001632FE">
        <w:t xml:space="preserve"> conform in all respects with the Code and all applicable Town ordinances and policies</w:t>
      </w:r>
      <w:r w:rsidR="00E74492">
        <w:t xml:space="preserve"> (“Code Compliance Certificate”)</w:t>
      </w:r>
      <w:r w:rsidR="001632FE">
        <w:t>.  If some discrepancy or instance of noncompliance with the Code exists in the Plans, such discrepancy or instance shall be fully documented in the Plans Review Report and shall include resolutions of those issues or revisions to the Plans to remedy the same.</w:t>
      </w:r>
      <w:r w:rsidR="00E74492">
        <w:t xml:space="preserve"> </w:t>
      </w:r>
    </w:p>
    <w:p w:rsidR="00782690" w:rsidRDefault="00E74492" w:rsidP="00F87EFC">
      <w:pPr>
        <w:ind w:firstLine="720"/>
        <w:jc w:val="both"/>
        <w:rPr>
          <w:b/>
          <w:bCs/>
        </w:rPr>
      </w:pPr>
      <w:r>
        <w:t xml:space="preserve"> </w:t>
      </w:r>
    </w:p>
    <w:p w:rsidR="00E74492" w:rsidRDefault="00C578E4" w:rsidP="000A196A">
      <w:pPr>
        <w:ind w:firstLine="720"/>
        <w:jc w:val="both"/>
        <w:rPr>
          <w:bCs/>
        </w:rPr>
      </w:pPr>
      <w:r w:rsidRPr="000A196A">
        <w:rPr>
          <w:bCs/>
        </w:rPr>
        <w:t xml:space="preserve"> </w:t>
      </w:r>
      <w:r w:rsidR="000A196A" w:rsidRPr="000A196A">
        <w:rPr>
          <w:bCs/>
        </w:rPr>
        <w:t>(c)</w:t>
      </w:r>
      <w:r w:rsidR="000A196A" w:rsidRPr="000A196A">
        <w:rPr>
          <w:bCs/>
        </w:rPr>
        <w:tab/>
      </w:r>
      <w:r w:rsidR="00CA018C" w:rsidRPr="00CA018C">
        <w:rPr>
          <w:bCs/>
          <w:i/>
        </w:rPr>
        <w:t>Intentionally deleted.</w:t>
      </w:r>
      <w:r w:rsidR="00DE5322">
        <w:t xml:space="preserve"> </w:t>
      </w:r>
    </w:p>
    <w:p w:rsidR="00E74492" w:rsidRDefault="00E74492" w:rsidP="000A196A">
      <w:pPr>
        <w:ind w:firstLine="720"/>
        <w:jc w:val="both"/>
        <w:rPr>
          <w:bCs/>
        </w:rPr>
      </w:pPr>
    </w:p>
    <w:p w:rsidR="002B25C9" w:rsidRPr="003C4587" w:rsidRDefault="00E74492" w:rsidP="00E74492">
      <w:pPr>
        <w:ind w:firstLine="720"/>
        <w:jc w:val="both"/>
      </w:pPr>
      <w:r w:rsidRPr="00E74492">
        <w:rPr>
          <w:bCs/>
        </w:rPr>
        <w:t>(d)</w:t>
      </w:r>
      <w:r w:rsidRPr="00E74492">
        <w:rPr>
          <w:bCs/>
        </w:rPr>
        <w:tab/>
      </w:r>
      <w:r w:rsidR="00066EB5">
        <w:rPr>
          <w:bCs/>
          <w:u w:val="single"/>
        </w:rPr>
        <w:t>Return</w:t>
      </w:r>
      <w:r w:rsidR="002B25C9" w:rsidRPr="000A196A">
        <w:rPr>
          <w:bCs/>
          <w:u w:val="single"/>
        </w:rPr>
        <w:t xml:space="preserve"> of </w:t>
      </w:r>
      <w:r w:rsidR="009F3D1F">
        <w:rPr>
          <w:bCs/>
          <w:u w:val="single"/>
        </w:rPr>
        <w:t>Plans</w:t>
      </w:r>
      <w:r w:rsidR="002B25C9" w:rsidRPr="000A196A">
        <w:rPr>
          <w:bCs/>
        </w:rPr>
        <w:t>.</w:t>
      </w:r>
      <w:r w:rsidR="002B25C9" w:rsidRPr="003C4587">
        <w:rPr>
          <w:b/>
          <w:bCs/>
        </w:rPr>
        <w:t xml:space="preserve"> </w:t>
      </w:r>
      <w:r w:rsidR="00EF4DB5">
        <w:rPr>
          <w:b/>
          <w:bCs/>
        </w:rPr>
        <w:t xml:space="preserve"> </w:t>
      </w:r>
      <w:r w:rsidR="00066EB5">
        <w:rPr>
          <w:bCs/>
        </w:rPr>
        <w:t xml:space="preserve">Once </w:t>
      </w:r>
      <w:r w:rsidR="00066EB5">
        <w:t xml:space="preserve">the </w:t>
      </w:r>
      <w:r w:rsidR="000A196A">
        <w:t>Plans</w:t>
      </w:r>
      <w:r w:rsidR="00066EB5">
        <w:t xml:space="preserve"> for any Project have been reviewed and a Plans Review</w:t>
      </w:r>
      <w:r w:rsidR="004B4EAD">
        <w:t xml:space="preserve"> Report with accompanying Code Compliance C</w:t>
      </w:r>
      <w:r w:rsidR="00066EB5">
        <w:t>ertificate has been provided to the Town</w:t>
      </w:r>
      <w:r w:rsidR="000A196A">
        <w:t xml:space="preserve">, </w:t>
      </w:r>
      <w:r w:rsidR="00066EB5">
        <w:t>one set of Plans r</w:t>
      </w:r>
      <w:r w:rsidR="002B25C9" w:rsidRPr="003C4587">
        <w:t xml:space="preserve">eviewed shall be retained by the </w:t>
      </w:r>
      <w:r w:rsidR="00066EB5">
        <w:t xml:space="preserve">Town.  The </w:t>
      </w:r>
      <w:r w:rsidR="002B25C9" w:rsidRPr="003C4587">
        <w:t xml:space="preserve">other set </w:t>
      </w:r>
      <w:r w:rsidR="00066EB5">
        <w:t xml:space="preserve">of Plans </w:t>
      </w:r>
      <w:r w:rsidR="002B25C9" w:rsidRPr="003C4587">
        <w:t xml:space="preserve">shall be returned to the </w:t>
      </w:r>
      <w:r w:rsidR="00782690">
        <w:t>A</w:t>
      </w:r>
      <w:r w:rsidR="002B25C9" w:rsidRPr="003C4587">
        <w:t xml:space="preserve">pplicant, </w:t>
      </w:r>
      <w:r w:rsidR="00066EB5">
        <w:t xml:space="preserve">and those Plans </w:t>
      </w:r>
      <w:r w:rsidR="002B25C9" w:rsidRPr="003C4587">
        <w:t xml:space="preserve">shall be kept at the </w:t>
      </w:r>
      <w:r w:rsidR="00066EB5">
        <w:t xml:space="preserve">Project </w:t>
      </w:r>
      <w:r w:rsidR="002B25C9" w:rsidRPr="003C4587">
        <w:t xml:space="preserve">site </w:t>
      </w:r>
      <w:r w:rsidR="00066EB5">
        <w:t xml:space="preserve">for </w:t>
      </w:r>
      <w:r w:rsidR="002B25C9" w:rsidRPr="003C4587">
        <w:t xml:space="preserve">inspection by the </w:t>
      </w:r>
      <w:r w:rsidR="00FA595C">
        <w:t>Chief Building Official</w:t>
      </w:r>
      <w:r w:rsidR="002B25C9" w:rsidRPr="003C4587">
        <w:t xml:space="preserve"> or his or her authorized representative</w:t>
      </w:r>
      <w:r w:rsidR="00C15C5C">
        <w:t xml:space="preserve"> or the Third Party Provider</w:t>
      </w:r>
      <w:r w:rsidR="00066EB5">
        <w:t>, as applicable</w:t>
      </w:r>
      <w:r w:rsidR="002B25C9" w:rsidRPr="003C4587">
        <w:t>.</w:t>
      </w:r>
    </w:p>
    <w:p w:rsidR="00381C07" w:rsidRPr="003C4587" w:rsidRDefault="00381C07" w:rsidP="00B83C32">
      <w:pPr>
        <w:jc w:val="both"/>
        <w:rPr>
          <w:b/>
          <w:bCs/>
        </w:rPr>
      </w:pPr>
    </w:p>
    <w:p w:rsidR="002B25C9" w:rsidRPr="003C4587" w:rsidRDefault="009F3D1F" w:rsidP="00B83C32">
      <w:pPr>
        <w:jc w:val="both"/>
      </w:pPr>
      <w:r>
        <w:rPr>
          <w:b/>
          <w:bCs/>
        </w:rPr>
        <w:tab/>
      </w:r>
      <w:r>
        <w:rPr>
          <w:bCs/>
        </w:rPr>
        <w:t>(</w:t>
      </w:r>
      <w:r w:rsidR="00DE5322">
        <w:rPr>
          <w:bCs/>
        </w:rPr>
        <w:t>e</w:t>
      </w:r>
      <w:r>
        <w:rPr>
          <w:bCs/>
        </w:rPr>
        <w:t>)</w:t>
      </w:r>
      <w:r>
        <w:rPr>
          <w:bCs/>
        </w:rPr>
        <w:tab/>
      </w:r>
      <w:r w:rsidR="002B25C9" w:rsidRPr="009F3D1F">
        <w:rPr>
          <w:bCs/>
          <w:u w:val="single"/>
        </w:rPr>
        <w:t xml:space="preserve">Amended </w:t>
      </w:r>
      <w:r>
        <w:rPr>
          <w:bCs/>
          <w:u w:val="single"/>
        </w:rPr>
        <w:t>Plans</w:t>
      </w:r>
      <w:r w:rsidR="002B25C9" w:rsidRPr="009F3D1F">
        <w:rPr>
          <w:bCs/>
        </w:rPr>
        <w:t>.</w:t>
      </w:r>
      <w:r w:rsidR="002B25C9" w:rsidRPr="003C4587">
        <w:rPr>
          <w:b/>
          <w:bCs/>
        </w:rPr>
        <w:t xml:space="preserve"> </w:t>
      </w:r>
      <w:r w:rsidR="002B25C9" w:rsidRPr="003C4587">
        <w:t>Work shall be</w:t>
      </w:r>
      <w:r>
        <w:t xml:space="preserve"> performed only </w:t>
      </w:r>
      <w:r w:rsidR="002B25C9" w:rsidRPr="003C4587">
        <w:t xml:space="preserve">in accordance with the approved </w:t>
      </w:r>
      <w:r>
        <w:t>Plans</w:t>
      </w:r>
      <w:r w:rsidR="002B25C9" w:rsidRPr="003C4587">
        <w:t xml:space="preserve">, and any changes made during construction that are not in compliance with the approved </w:t>
      </w:r>
      <w:r>
        <w:t>Plans</w:t>
      </w:r>
      <w:r w:rsidRPr="003C4587">
        <w:t xml:space="preserve"> </w:t>
      </w:r>
      <w:r w:rsidR="002B25C9" w:rsidRPr="003C4587">
        <w:t xml:space="preserve">shall be resubmitted for approval </w:t>
      </w:r>
      <w:r w:rsidR="00066EB5" w:rsidRPr="003C4587">
        <w:t xml:space="preserve">as an amended set of </w:t>
      </w:r>
      <w:r w:rsidR="00066EB5">
        <w:t>Plans by the party who prepared and executed the Plans Review Report</w:t>
      </w:r>
      <w:r w:rsidR="002B25C9" w:rsidRPr="003C4587">
        <w:t>.</w:t>
      </w:r>
    </w:p>
    <w:p w:rsidR="00381C07" w:rsidRDefault="00381C07" w:rsidP="00B83C32">
      <w:pPr>
        <w:jc w:val="both"/>
        <w:rPr>
          <w:b/>
          <w:bCs/>
        </w:rPr>
      </w:pPr>
    </w:p>
    <w:p w:rsidR="002B25C9" w:rsidRPr="003C4587" w:rsidRDefault="009F3D1F" w:rsidP="00B83C32">
      <w:pPr>
        <w:jc w:val="both"/>
      </w:pPr>
      <w:r>
        <w:rPr>
          <w:b/>
          <w:bCs/>
        </w:rPr>
        <w:tab/>
      </w:r>
      <w:r w:rsidR="00DE5322">
        <w:rPr>
          <w:bCs/>
        </w:rPr>
        <w:t>(f</w:t>
      </w:r>
      <w:r>
        <w:rPr>
          <w:bCs/>
        </w:rPr>
        <w:t>)</w:t>
      </w:r>
      <w:r>
        <w:rPr>
          <w:bCs/>
        </w:rPr>
        <w:tab/>
      </w:r>
      <w:r w:rsidR="002B25C9" w:rsidRPr="009F3D1F">
        <w:rPr>
          <w:bCs/>
          <w:u w:val="single"/>
        </w:rPr>
        <w:t xml:space="preserve">Retention of </w:t>
      </w:r>
      <w:r w:rsidR="00864C2E">
        <w:rPr>
          <w:bCs/>
          <w:u w:val="single"/>
        </w:rPr>
        <w:t>Plans</w:t>
      </w:r>
      <w:r w:rsidR="002B25C9" w:rsidRPr="009F3D1F">
        <w:rPr>
          <w:bCs/>
        </w:rPr>
        <w:t>.</w:t>
      </w:r>
      <w:r w:rsidR="002B25C9" w:rsidRPr="003C4587">
        <w:rPr>
          <w:b/>
          <w:bCs/>
        </w:rPr>
        <w:t xml:space="preserve"> </w:t>
      </w:r>
      <w:r w:rsidR="00066EB5">
        <w:rPr>
          <w:b/>
          <w:bCs/>
        </w:rPr>
        <w:t xml:space="preserve"> </w:t>
      </w:r>
      <w:r w:rsidR="00066EB5">
        <w:rPr>
          <w:bCs/>
        </w:rPr>
        <w:t>Th</w:t>
      </w:r>
      <w:r w:rsidR="002B25C9" w:rsidRPr="003C4587">
        <w:t xml:space="preserve">e set of approved </w:t>
      </w:r>
      <w:r w:rsidR="00EF4DB5">
        <w:t xml:space="preserve">Plans </w:t>
      </w:r>
      <w:r w:rsidR="002B25C9" w:rsidRPr="003C4587">
        <w:t xml:space="preserve">retained by the </w:t>
      </w:r>
      <w:r>
        <w:t>Town</w:t>
      </w:r>
      <w:r w:rsidR="002B25C9" w:rsidRPr="003C4587">
        <w:t xml:space="preserve"> </w:t>
      </w:r>
      <w:r w:rsidR="00066EB5">
        <w:t xml:space="preserve">shall be kept </w:t>
      </w:r>
      <w:r w:rsidR="002B25C9" w:rsidRPr="003C4587">
        <w:t xml:space="preserve">for a period of not less than 180 days from date of </w:t>
      </w:r>
      <w:r w:rsidR="00066EB5">
        <w:t>the final inspection or the completion of the Project, whichever is later</w:t>
      </w:r>
      <w:r w:rsidR="002B25C9" w:rsidRPr="003C4587">
        <w:t xml:space="preserve">, or as required by </w:t>
      </w:r>
      <w:r>
        <w:t xml:space="preserve">applicable </w:t>
      </w:r>
      <w:r w:rsidR="002B25C9" w:rsidRPr="003C4587">
        <w:t>law.</w:t>
      </w:r>
    </w:p>
    <w:p w:rsidR="00381C07" w:rsidRPr="003C4587" w:rsidRDefault="00381C07" w:rsidP="00B83C32">
      <w:pPr>
        <w:jc w:val="both"/>
        <w:rPr>
          <w:b/>
          <w:bCs/>
        </w:rPr>
      </w:pPr>
    </w:p>
    <w:p w:rsidR="002B25C9" w:rsidRPr="003C4587" w:rsidRDefault="0082661F" w:rsidP="00B83C32">
      <w:pPr>
        <w:jc w:val="both"/>
        <w:rPr>
          <w:b/>
          <w:bCs/>
        </w:rPr>
      </w:pPr>
      <w:proofErr w:type="gramStart"/>
      <w:r>
        <w:rPr>
          <w:b/>
          <w:bCs/>
        </w:rPr>
        <w:t xml:space="preserve">Article </w:t>
      </w:r>
      <w:r w:rsidR="00C03BD8">
        <w:rPr>
          <w:b/>
          <w:bCs/>
        </w:rPr>
        <w:t>8</w:t>
      </w:r>
      <w:r>
        <w:rPr>
          <w:b/>
          <w:bCs/>
        </w:rPr>
        <w:t>.</w:t>
      </w:r>
      <w:proofErr w:type="gramEnd"/>
      <w:r>
        <w:rPr>
          <w:b/>
          <w:bCs/>
        </w:rPr>
        <w:tab/>
        <w:t>INSPECTIONS</w:t>
      </w:r>
    </w:p>
    <w:p w:rsidR="00381C07" w:rsidRPr="003C4587" w:rsidRDefault="00381C07" w:rsidP="00B83C32">
      <w:pPr>
        <w:pStyle w:val="Custom1"/>
        <w:numPr>
          <w:ilvl w:val="0"/>
          <w:numId w:val="0"/>
        </w:numPr>
        <w:ind w:right="0"/>
        <w:jc w:val="both"/>
      </w:pPr>
    </w:p>
    <w:p w:rsidR="00EF4DB5" w:rsidRDefault="0082661F" w:rsidP="00EF4DB5">
      <w:pPr>
        <w:pStyle w:val="ListParagraph"/>
        <w:numPr>
          <w:ilvl w:val="0"/>
          <w:numId w:val="41"/>
        </w:numPr>
        <w:ind w:left="0" w:firstLine="720"/>
        <w:jc w:val="both"/>
      </w:pPr>
      <w:r>
        <w:t xml:space="preserve">Any </w:t>
      </w:r>
      <w:r w:rsidR="00EF4DB5">
        <w:t>Project</w:t>
      </w:r>
      <w:r w:rsidR="002B25C9" w:rsidRPr="003C4587">
        <w:t xml:space="preserve"> shall be subject to inspection by </w:t>
      </w:r>
      <w:r w:rsidR="00CA018C">
        <w:t>an Inspector</w:t>
      </w:r>
      <w:r w:rsidR="004B4EAD">
        <w:t xml:space="preserve">, </w:t>
      </w:r>
      <w:r w:rsidR="002B25C9" w:rsidRPr="003C4587">
        <w:t>and such construction or work shall remain accessible and exposed for in</w:t>
      </w:r>
      <w:r w:rsidR="00272765">
        <w:t>spection purposes until inspected.</w:t>
      </w:r>
      <w:r w:rsidR="002B25C9" w:rsidRPr="003C4587">
        <w:t xml:space="preserve"> </w:t>
      </w:r>
      <w:r w:rsidR="00272765">
        <w:t xml:space="preserve"> </w:t>
      </w:r>
      <w:r w:rsidR="002B25C9" w:rsidRPr="003C4587">
        <w:t xml:space="preserve">Approval as a result of an inspection shall not be construed to be an approval of a violation of the provisions of the </w:t>
      </w:r>
      <w:r w:rsidR="00207AEA">
        <w:t>C</w:t>
      </w:r>
      <w:r w:rsidR="002B25C9" w:rsidRPr="003C4587">
        <w:t>od</w:t>
      </w:r>
      <w:r w:rsidR="00207AEA">
        <w:t>e, any Town ordinance</w:t>
      </w:r>
      <w:r w:rsidR="003C1BF2">
        <w:t>, guideline or regulation,</w:t>
      </w:r>
      <w:r w:rsidR="00207AEA">
        <w:t xml:space="preserve"> or other applicable</w:t>
      </w:r>
      <w:r w:rsidR="00297A00">
        <w:t xml:space="preserve"> law</w:t>
      </w:r>
      <w:r w:rsidR="002B25C9" w:rsidRPr="003C4587">
        <w:t xml:space="preserve">. </w:t>
      </w:r>
      <w:r w:rsidR="00240AA8">
        <w:t xml:space="preserve"> </w:t>
      </w:r>
      <w:r w:rsidR="002B25C9" w:rsidRPr="003C4587">
        <w:t xml:space="preserve">Inspections presuming to give authority to violate or cancel the provisions of the </w:t>
      </w:r>
      <w:r w:rsidR="00297A00">
        <w:t>C</w:t>
      </w:r>
      <w:r w:rsidR="002B25C9" w:rsidRPr="003C4587">
        <w:t>ode</w:t>
      </w:r>
      <w:r w:rsidR="00297A00">
        <w:t>, any Town ordinance</w:t>
      </w:r>
      <w:r w:rsidR="003C1BF2">
        <w:t>, guideline, or regulation,</w:t>
      </w:r>
      <w:r w:rsidR="00297A00">
        <w:t xml:space="preserve"> or other applicable law</w:t>
      </w:r>
      <w:r w:rsidR="002B25C9" w:rsidRPr="003C4587">
        <w:t xml:space="preserve"> shall not be valid. It shall be the duty of the </w:t>
      </w:r>
      <w:r w:rsidR="00297A00">
        <w:t>A</w:t>
      </w:r>
      <w:r w:rsidR="002B25C9" w:rsidRPr="003C4587">
        <w:t xml:space="preserve">pplicant to cause the work to remain accessible and exposed </w:t>
      </w:r>
      <w:r w:rsidR="003C1BF2">
        <w:t xml:space="preserve">for inspection purposes. </w:t>
      </w:r>
      <w:r w:rsidR="004B4EAD">
        <w:t xml:space="preserve"> In the event that any work is not accessible or exposed, the first inspector to realize the lack of accessibility or exposure shall notify the Mayor or his designee of the condition.  </w:t>
      </w:r>
      <w:r w:rsidR="003C1BF2">
        <w:t>None of</w:t>
      </w:r>
      <w:r w:rsidR="002B25C9" w:rsidRPr="003C4587">
        <w:t xml:space="preserve"> the </w:t>
      </w:r>
      <w:r w:rsidR="00FA595C">
        <w:t>Chief Building Official</w:t>
      </w:r>
      <w:r w:rsidR="003C1BF2">
        <w:t xml:space="preserve">, Third Party Provider, </w:t>
      </w:r>
      <w:r w:rsidR="002B25C9" w:rsidRPr="003C4587">
        <w:t xml:space="preserve">or the </w:t>
      </w:r>
      <w:r w:rsidR="00297A00">
        <w:t xml:space="preserve">Town </w:t>
      </w:r>
      <w:r w:rsidR="002B25C9" w:rsidRPr="003C4587">
        <w:t xml:space="preserve">shall be liable for </w:t>
      </w:r>
      <w:r w:rsidR="002B25C9" w:rsidRPr="003C4587">
        <w:lastRenderedPageBreak/>
        <w:t xml:space="preserve">expense entailed in the removal or replacement of any material required to allow inspection. </w:t>
      </w:r>
    </w:p>
    <w:p w:rsidR="00EF4DB5" w:rsidRDefault="00EF4DB5" w:rsidP="00EF4DB5">
      <w:pPr>
        <w:pStyle w:val="ListParagraph"/>
        <w:jc w:val="both"/>
      </w:pPr>
    </w:p>
    <w:p w:rsidR="0089502A" w:rsidRDefault="002B25C9" w:rsidP="0089502A">
      <w:pPr>
        <w:pStyle w:val="ListParagraph"/>
        <w:numPr>
          <w:ilvl w:val="0"/>
          <w:numId w:val="41"/>
        </w:numPr>
        <w:ind w:left="0" w:firstLine="720"/>
        <w:jc w:val="both"/>
      </w:pPr>
      <w:r w:rsidRPr="00EF4DB5">
        <w:rPr>
          <w:u w:val="single"/>
        </w:rPr>
        <w:t>Preliminary inspection</w:t>
      </w:r>
      <w:r w:rsidRPr="003C4587">
        <w:t xml:space="preserve">. Before issuing a permit, the </w:t>
      </w:r>
      <w:r w:rsidR="00C15C5C">
        <w:t>Mayor</w:t>
      </w:r>
      <w:r w:rsidR="004B4EAD">
        <w:t xml:space="preserve"> or his</w:t>
      </w:r>
      <w:r w:rsidR="00EF4DB5">
        <w:t xml:space="preserve"> designee, which may be the Chief Building Official</w:t>
      </w:r>
      <w:r w:rsidR="003C1BF2">
        <w:t xml:space="preserve"> or a Third Party Provider</w:t>
      </w:r>
      <w:r w:rsidR="00EF4DB5">
        <w:t>,</w:t>
      </w:r>
      <w:r w:rsidRPr="003C4587">
        <w:t xml:space="preserve"> is authorized to examine or cause to be examined buildings, str</w:t>
      </w:r>
      <w:r w:rsidR="006C1807">
        <w:t>uctures and sites for which an A</w:t>
      </w:r>
      <w:r w:rsidRPr="003C4587">
        <w:t>pplication has been filed.</w:t>
      </w:r>
    </w:p>
    <w:p w:rsidR="0089502A" w:rsidRPr="0089502A" w:rsidRDefault="0089502A" w:rsidP="0089502A">
      <w:pPr>
        <w:pStyle w:val="ListParagraph"/>
        <w:rPr>
          <w:u w:val="single"/>
        </w:rPr>
      </w:pPr>
    </w:p>
    <w:p w:rsidR="00207AEA" w:rsidRPr="0089502A" w:rsidRDefault="00C058E5" w:rsidP="0089502A">
      <w:pPr>
        <w:pStyle w:val="ListParagraph"/>
        <w:numPr>
          <w:ilvl w:val="0"/>
          <w:numId w:val="41"/>
        </w:numPr>
        <w:ind w:left="0" w:firstLine="720"/>
        <w:jc w:val="both"/>
      </w:pPr>
      <w:r w:rsidRPr="0089502A">
        <w:rPr>
          <w:u w:val="single"/>
        </w:rPr>
        <w:t>Re</w:t>
      </w:r>
      <w:r w:rsidR="0089502A">
        <w:rPr>
          <w:u w:val="single"/>
        </w:rPr>
        <w:t>quired Residential I</w:t>
      </w:r>
      <w:r w:rsidRPr="0089502A">
        <w:rPr>
          <w:u w:val="single"/>
        </w:rPr>
        <w:t>nspections</w:t>
      </w:r>
      <w:r>
        <w:t xml:space="preserve">. </w:t>
      </w:r>
      <w:r w:rsidR="00CD0EC0">
        <w:t xml:space="preserve">The following inspections </w:t>
      </w:r>
      <w:r w:rsidR="000F586A">
        <w:t xml:space="preserve">are required to be completed </w:t>
      </w:r>
      <w:r w:rsidR="000C3845">
        <w:t xml:space="preserve">for a </w:t>
      </w:r>
      <w:r w:rsidR="00833076">
        <w:t>R</w:t>
      </w:r>
      <w:r w:rsidR="000C3845">
        <w:t>esidential Project</w:t>
      </w:r>
      <w:r w:rsidR="000F586A">
        <w:t>:</w:t>
      </w:r>
    </w:p>
    <w:p w:rsidR="00207AEA" w:rsidRPr="003C4587" w:rsidRDefault="00207AEA" w:rsidP="00B83C32">
      <w:pPr>
        <w:jc w:val="both"/>
        <w:rPr>
          <w:b/>
          <w:bCs/>
        </w:rPr>
      </w:pPr>
    </w:p>
    <w:p w:rsidR="003C1BF2" w:rsidRDefault="00C058E5" w:rsidP="000604A3">
      <w:pPr>
        <w:pStyle w:val="ListParagraph"/>
        <w:numPr>
          <w:ilvl w:val="1"/>
          <w:numId w:val="47"/>
        </w:numPr>
        <w:spacing w:after="200"/>
        <w:ind w:left="2246" w:hanging="720"/>
        <w:contextualSpacing w:val="0"/>
        <w:jc w:val="both"/>
        <w:rPr>
          <w:bCs/>
        </w:rPr>
      </w:pPr>
      <w:r w:rsidRPr="003C1BF2">
        <w:rPr>
          <w:bCs/>
        </w:rPr>
        <w:t>Temporary pole.</w:t>
      </w:r>
      <w:r w:rsidR="004B4EAD">
        <w:rPr>
          <w:bCs/>
        </w:rPr>
        <w:t xml:space="preserve">  </w:t>
      </w:r>
    </w:p>
    <w:p w:rsidR="003C1BF2" w:rsidRDefault="00C058E5" w:rsidP="000604A3">
      <w:pPr>
        <w:pStyle w:val="ListParagraph"/>
        <w:numPr>
          <w:ilvl w:val="1"/>
          <w:numId w:val="47"/>
        </w:numPr>
        <w:spacing w:after="200"/>
        <w:ind w:left="2246" w:hanging="720"/>
        <w:contextualSpacing w:val="0"/>
        <w:jc w:val="both"/>
        <w:rPr>
          <w:bCs/>
        </w:rPr>
      </w:pPr>
      <w:r w:rsidRPr="003C1BF2">
        <w:rPr>
          <w:bCs/>
        </w:rPr>
        <w:t>Pre-pour mechanical, electrical and plumbing.</w:t>
      </w:r>
    </w:p>
    <w:p w:rsidR="003C1BF2" w:rsidRPr="003C1BF2" w:rsidRDefault="003C1BF2" w:rsidP="000604A3">
      <w:pPr>
        <w:pStyle w:val="ListParagraph"/>
        <w:numPr>
          <w:ilvl w:val="1"/>
          <w:numId w:val="47"/>
        </w:numPr>
        <w:spacing w:after="200"/>
        <w:ind w:left="2246" w:hanging="720"/>
        <w:contextualSpacing w:val="0"/>
        <w:jc w:val="both"/>
        <w:rPr>
          <w:bCs/>
        </w:rPr>
      </w:pPr>
      <w:r w:rsidRPr="003C1BF2">
        <w:rPr>
          <w:bCs/>
        </w:rPr>
        <w:t>P</w:t>
      </w:r>
      <w:r w:rsidR="00C058E5" w:rsidRPr="003C1BF2">
        <w:rPr>
          <w:bCs/>
        </w:rPr>
        <w:t>re-pour footings and foundation.</w:t>
      </w:r>
      <w:r w:rsidR="0000035F" w:rsidRPr="003C1BF2">
        <w:rPr>
          <w:bCs/>
        </w:rPr>
        <w:t xml:space="preserve">  </w:t>
      </w:r>
      <w:r w:rsidR="0000035F" w:rsidRPr="003C4587">
        <w:t>Inspection of the foundation shall be made after poles or piers are set or trenches or basement areas are excavated and any required forms erected and any required reinforcing steel is in place and supported prior to the placing of concrete. The foundation inspection shall include excavations for thickened slabs intended for the support of bearing walls, partitions, structural supports, or equipment and special requirements for wood foundations</w:t>
      </w:r>
      <w:r>
        <w:t>.</w:t>
      </w:r>
    </w:p>
    <w:p w:rsidR="003C1BF2" w:rsidRDefault="00C058E5" w:rsidP="000604A3">
      <w:pPr>
        <w:pStyle w:val="ListParagraph"/>
        <w:numPr>
          <w:ilvl w:val="1"/>
          <w:numId w:val="47"/>
        </w:numPr>
        <w:spacing w:after="200"/>
        <w:ind w:left="2246" w:hanging="720"/>
        <w:contextualSpacing w:val="0"/>
        <w:jc w:val="both"/>
        <w:rPr>
          <w:bCs/>
        </w:rPr>
      </w:pPr>
      <w:r w:rsidRPr="003C1BF2">
        <w:rPr>
          <w:bCs/>
        </w:rPr>
        <w:t>Framing.</w:t>
      </w:r>
      <w:r w:rsidR="0000035F" w:rsidRPr="003C1BF2">
        <w:rPr>
          <w:bCs/>
        </w:rPr>
        <w:t xml:space="preserve">  </w:t>
      </w:r>
      <w:r w:rsidR="000F586A" w:rsidRPr="003C4587">
        <w:t xml:space="preserve">Inspection of framing construction shall be made after </w:t>
      </w:r>
      <w:r w:rsidR="000F586A">
        <w:t xml:space="preserve">all framing </w:t>
      </w:r>
      <w:r w:rsidR="000F586A" w:rsidRPr="003C4587">
        <w:t xml:space="preserve">and bracing are in place and </w:t>
      </w:r>
      <w:r w:rsidR="000F586A">
        <w:t>prior to</w:t>
      </w:r>
      <w:r w:rsidR="000F586A" w:rsidRPr="003C4587">
        <w:t xml:space="preserve"> the </w:t>
      </w:r>
      <w:r w:rsidR="000F586A">
        <w:t xml:space="preserve">approval of the </w:t>
      </w:r>
      <w:r w:rsidR="000F586A" w:rsidRPr="003C4587">
        <w:t>plumbing, mechanical a</w:t>
      </w:r>
      <w:r w:rsidR="000F586A">
        <w:t>nd electrical rough inspections.</w:t>
      </w:r>
    </w:p>
    <w:p w:rsidR="003C1BF2" w:rsidRPr="003C1BF2" w:rsidRDefault="00C058E5" w:rsidP="000604A3">
      <w:pPr>
        <w:pStyle w:val="ListParagraph"/>
        <w:numPr>
          <w:ilvl w:val="1"/>
          <w:numId w:val="47"/>
        </w:numPr>
        <w:spacing w:after="200"/>
        <w:ind w:left="2246" w:hanging="720"/>
        <w:contextualSpacing w:val="0"/>
        <w:jc w:val="both"/>
        <w:rPr>
          <w:bCs/>
        </w:rPr>
      </w:pPr>
      <w:r w:rsidRPr="003C1BF2">
        <w:rPr>
          <w:bCs/>
        </w:rPr>
        <w:t>Mechanical, electrical and plumbing.</w:t>
      </w:r>
      <w:r w:rsidR="0000035F" w:rsidRPr="003C1BF2">
        <w:rPr>
          <w:bCs/>
        </w:rPr>
        <w:t xml:space="preserve">  </w:t>
      </w:r>
      <w:r w:rsidR="0000035F" w:rsidRPr="003C4587">
        <w:t>Rough inspection of plumbing, mechanical, gas and electrical systems shall be made prior to covering or concealmen</w:t>
      </w:r>
      <w:r w:rsidR="0000035F">
        <w:t xml:space="preserve">t and </w:t>
      </w:r>
      <w:r w:rsidR="0000035F" w:rsidRPr="003C4587">
        <w:t>before fixtures or appliances are set or installed.</w:t>
      </w:r>
      <w:r w:rsidR="001A57C7">
        <w:t xml:space="preserve"> </w:t>
      </w:r>
      <w:r w:rsidR="00CC6AAC">
        <w:t xml:space="preserve"> </w:t>
      </w:r>
    </w:p>
    <w:p w:rsidR="003C1BF2" w:rsidRPr="003C1BF2" w:rsidRDefault="00D22646" w:rsidP="000604A3">
      <w:pPr>
        <w:pStyle w:val="ListParagraph"/>
        <w:numPr>
          <w:ilvl w:val="1"/>
          <w:numId w:val="47"/>
        </w:numPr>
        <w:spacing w:after="200"/>
        <w:ind w:left="2246" w:hanging="720"/>
        <w:contextualSpacing w:val="0"/>
        <w:jc w:val="both"/>
        <w:rPr>
          <w:bCs/>
        </w:rPr>
      </w:pPr>
      <w:r w:rsidRPr="003C1BF2">
        <w:rPr>
          <w:bCs/>
        </w:rPr>
        <w:t>Insulation</w:t>
      </w:r>
      <w:r w:rsidR="003C1BF2" w:rsidRPr="003C1BF2">
        <w:rPr>
          <w:bCs/>
        </w:rPr>
        <w:t>.</w:t>
      </w:r>
    </w:p>
    <w:p w:rsidR="001A57C7" w:rsidRPr="001A57C7" w:rsidRDefault="00D22646" w:rsidP="001A57C7">
      <w:pPr>
        <w:pStyle w:val="ListParagraph"/>
        <w:numPr>
          <w:ilvl w:val="1"/>
          <w:numId w:val="47"/>
        </w:numPr>
        <w:spacing w:after="200"/>
        <w:ind w:left="2246" w:hanging="720"/>
        <w:contextualSpacing w:val="0"/>
        <w:jc w:val="both"/>
        <w:rPr>
          <w:bCs/>
        </w:rPr>
      </w:pPr>
      <w:r w:rsidRPr="003C1BF2">
        <w:rPr>
          <w:bCs/>
        </w:rPr>
        <w:t>Masonry.</w:t>
      </w:r>
      <w:r w:rsidR="000F586A" w:rsidRPr="003C1BF2">
        <w:rPr>
          <w:bCs/>
        </w:rPr>
        <w:t xml:space="preserve">  Inspection of masonry construction shall be made after </w:t>
      </w:r>
      <w:r w:rsidR="003C1BF2" w:rsidRPr="003C1BF2">
        <w:rPr>
          <w:bCs/>
        </w:rPr>
        <w:t xml:space="preserve">the </w:t>
      </w:r>
      <w:r w:rsidR="003C1BF2" w:rsidRPr="003C4587">
        <w:t>plumbing, mechanical, gas and electrical systems</w:t>
      </w:r>
      <w:r w:rsidR="000F586A" w:rsidRPr="003C1BF2">
        <w:rPr>
          <w:bCs/>
        </w:rPr>
        <w:t xml:space="preserve"> </w:t>
      </w:r>
      <w:r w:rsidR="003C1BF2">
        <w:rPr>
          <w:bCs/>
        </w:rPr>
        <w:t xml:space="preserve">and insulation </w:t>
      </w:r>
      <w:r w:rsidR="000F586A" w:rsidRPr="003C1BF2">
        <w:rPr>
          <w:bCs/>
        </w:rPr>
        <w:t>are in place.</w:t>
      </w:r>
      <w:r w:rsidR="00CC6AAC">
        <w:rPr>
          <w:bCs/>
        </w:rPr>
        <w:t xml:space="preserve"> </w:t>
      </w:r>
    </w:p>
    <w:p w:rsidR="003C1BF2" w:rsidRPr="004B4EAD" w:rsidRDefault="001A57C7" w:rsidP="000604A3">
      <w:pPr>
        <w:pStyle w:val="ListParagraph"/>
        <w:numPr>
          <w:ilvl w:val="1"/>
          <w:numId w:val="47"/>
        </w:numPr>
        <w:spacing w:after="200"/>
        <w:ind w:left="2246" w:hanging="720"/>
        <w:contextualSpacing w:val="0"/>
        <w:jc w:val="both"/>
        <w:rPr>
          <w:bCs/>
        </w:rPr>
      </w:pPr>
      <w:r>
        <w:rPr>
          <w:bCs/>
        </w:rPr>
        <w:t xml:space="preserve">Utility connections.  </w:t>
      </w:r>
      <w:r w:rsidR="00CC6AAC">
        <w:rPr>
          <w:bCs/>
        </w:rPr>
        <w:t xml:space="preserve">Inspection of Project by </w:t>
      </w:r>
      <w:r w:rsidR="00833076">
        <w:rPr>
          <w:bCs/>
        </w:rPr>
        <w:t xml:space="preserve">the </w:t>
      </w:r>
      <w:r w:rsidR="001B3249">
        <w:rPr>
          <w:bCs/>
        </w:rPr>
        <w:t>Town</w:t>
      </w:r>
      <w:r w:rsidR="00CC6AAC">
        <w:rPr>
          <w:bCs/>
        </w:rPr>
        <w:t xml:space="preserve"> to ensure the utility connections made to the Town’s utility systems are sufficient and in compliance with the Code </w:t>
      </w:r>
      <w:r w:rsidR="003C1BF2" w:rsidRPr="004B4EAD">
        <w:rPr>
          <w:bCs/>
        </w:rPr>
        <w:t>and any applicable Town ordinance, guideline or regulation</w:t>
      </w:r>
      <w:r w:rsidR="005A2153" w:rsidRPr="004B4EAD">
        <w:rPr>
          <w:bCs/>
        </w:rPr>
        <w:t>.</w:t>
      </w:r>
      <w:r>
        <w:rPr>
          <w:bCs/>
        </w:rPr>
        <w:t xml:space="preserve">  </w:t>
      </w:r>
      <w:r w:rsidRPr="00511970">
        <w:rPr>
          <w:bCs/>
        </w:rPr>
        <w:t xml:space="preserve">Any utility connections to systems belonging to any agency or entity other than the Town may be </w:t>
      </w:r>
      <w:r>
        <w:rPr>
          <w:bCs/>
        </w:rPr>
        <w:t xml:space="preserve">performed </w:t>
      </w:r>
      <w:r w:rsidRPr="00511970">
        <w:rPr>
          <w:bCs/>
        </w:rPr>
        <w:t xml:space="preserve">by </w:t>
      </w:r>
      <w:r w:rsidR="00833076">
        <w:rPr>
          <w:bCs/>
        </w:rPr>
        <w:t>the Inspector</w:t>
      </w:r>
      <w:r w:rsidRPr="00511970">
        <w:rPr>
          <w:bCs/>
        </w:rPr>
        <w:t>.</w:t>
      </w:r>
    </w:p>
    <w:p w:rsidR="0089502A" w:rsidRPr="003C1BF2" w:rsidRDefault="00D22646" w:rsidP="000604A3">
      <w:pPr>
        <w:pStyle w:val="ListParagraph"/>
        <w:numPr>
          <w:ilvl w:val="1"/>
          <w:numId w:val="47"/>
        </w:numPr>
        <w:ind w:left="2246" w:hanging="720"/>
        <w:contextualSpacing w:val="0"/>
        <w:jc w:val="both"/>
        <w:rPr>
          <w:bCs/>
        </w:rPr>
      </w:pPr>
      <w:r w:rsidRPr="003C1BF2">
        <w:rPr>
          <w:bCs/>
        </w:rPr>
        <w:t>Final.</w:t>
      </w:r>
      <w:r w:rsidR="000F586A" w:rsidRPr="003C1BF2">
        <w:rPr>
          <w:bCs/>
        </w:rPr>
        <w:t xml:space="preserve">  </w:t>
      </w:r>
      <w:r w:rsidR="000F586A" w:rsidRPr="003C4587">
        <w:t xml:space="preserve">Final inspection shall be made </w:t>
      </w:r>
      <w:r w:rsidR="00CC6AAC">
        <w:t xml:space="preserve">by the Chief Building Official </w:t>
      </w:r>
      <w:r w:rsidR="000F586A" w:rsidRPr="003C4587">
        <w:t xml:space="preserve">after the </w:t>
      </w:r>
      <w:r w:rsidR="003C1BF2">
        <w:t>Project is complete</w:t>
      </w:r>
      <w:r w:rsidR="000F586A" w:rsidRPr="003C4587">
        <w:t>.</w:t>
      </w:r>
      <w:r w:rsidR="001B3249">
        <w:t xml:space="preserve">  </w:t>
      </w:r>
      <w:r w:rsidR="003C1BF2">
        <w:t>After the Project has passed the final inspecti</w:t>
      </w:r>
      <w:r w:rsidR="00CC6AAC">
        <w:t xml:space="preserve">on, the </w:t>
      </w:r>
      <w:r w:rsidR="00833076">
        <w:t>Inspector</w:t>
      </w:r>
      <w:r w:rsidR="00CC6AAC">
        <w:t xml:space="preserve"> </w:t>
      </w:r>
      <w:r w:rsidR="003C1BF2">
        <w:t>shall provide a certificate to the Town</w:t>
      </w:r>
      <w:r w:rsidR="00833076">
        <w:t>, on a form promulgated and provided by the Town,</w:t>
      </w:r>
      <w:r w:rsidR="003C1BF2">
        <w:t xml:space="preserve"> that all inspections have been completed, </w:t>
      </w:r>
      <w:r w:rsidR="000604A3">
        <w:t xml:space="preserve">including the final inspection, and that all inspections show that the Project conforms </w:t>
      </w:r>
      <w:proofErr w:type="gramStart"/>
      <w:r w:rsidR="000604A3">
        <w:t>with</w:t>
      </w:r>
      <w:proofErr w:type="gramEnd"/>
      <w:r w:rsidR="000604A3">
        <w:t xml:space="preserve"> the Code</w:t>
      </w:r>
      <w:r w:rsidR="00BB55EA">
        <w:t xml:space="preserve"> and any Town ordinance, guideline or regulation</w:t>
      </w:r>
      <w:r w:rsidR="000604A3">
        <w:t xml:space="preserve">.  In addition, </w:t>
      </w:r>
      <w:r w:rsidR="00833076">
        <w:t>the Inspector</w:t>
      </w:r>
      <w:r w:rsidR="000604A3">
        <w:t xml:space="preserve"> shall provide to the </w:t>
      </w:r>
      <w:r w:rsidR="000604A3">
        <w:lastRenderedPageBreak/>
        <w:t>Town the original permit, which has been completed by th</w:t>
      </w:r>
      <w:r w:rsidR="00833076">
        <w:t>e I</w:t>
      </w:r>
      <w:r w:rsidR="000604A3">
        <w:t>nspector</w:t>
      </w:r>
      <w:r w:rsidR="00833076">
        <w:t>(s)</w:t>
      </w:r>
      <w:r w:rsidR="000604A3">
        <w:t xml:space="preserve"> as required.   </w:t>
      </w:r>
    </w:p>
    <w:p w:rsidR="0089502A" w:rsidRDefault="0089502A" w:rsidP="0089502A">
      <w:pPr>
        <w:pStyle w:val="Custom3"/>
        <w:numPr>
          <w:ilvl w:val="0"/>
          <w:numId w:val="0"/>
        </w:numPr>
        <w:jc w:val="both"/>
      </w:pPr>
    </w:p>
    <w:p w:rsidR="0089502A" w:rsidRDefault="0089502A" w:rsidP="0089502A">
      <w:pPr>
        <w:pStyle w:val="Custom3"/>
        <w:numPr>
          <w:ilvl w:val="0"/>
          <w:numId w:val="41"/>
        </w:numPr>
        <w:ind w:left="0" w:firstLine="720"/>
        <w:jc w:val="both"/>
      </w:pPr>
      <w:r>
        <w:rPr>
          <w:bCs/>
          <w:u w:val="single"/>
        </w:rPr>
        <w:t xml:space="preserve">Required </w:t>
      </w:r>
      <w:r w:rsidRPr="000C3845">
        <w:rPr>
          <w:bCs/>
          <w:u w:val="single"/>
        </w:rPr>
        <w:t xml:space="preserve">Commercial </w:t>
      </w:r>
      <w:r>
        <w:rPr>
          <w:bCs/>
          <w:u w:val="single"/>
        </w:rPr>
        <w:t>I</w:t>
      </w:r>
      <w:r w:rsidRPr="000C3845">
        <w:rPr>
          <w:bCs/>
          <w:u w:val="single"/>
        </w:rPr>
        <w:t>nspections</w:t>
      </w:r>
      <w:r>
        <w:rPr>
          <w:bCs/>
        </w:rPr>
        <w:t xml:space="preserve">.  </w:t>
      </w:r>
      <w:r>
        <w:t xml:space="preserve">The following inspections are required to be completed for a </w:t>
      </w:r>
      <w:r w:rsidR="00833076">
        <w:t>C</w:t>
      </w:r>
      <w:r>
        <w:t>ommercial Project:</w:t>
      </w:r>
    </w:p>
    <w:p w:rsidR="000604A3" w:rsidRPr="0089502A" w:rsidRDefault="000604A3" w:rsidP="000604A3">
      <w:pPr>
        <w:pStyle w:val="Custom3"/>
        <w:numPr>
          <w:ilvl w:val="0"/>
          <w:numId w:val="0"/>
        </w:numPr>
        <w:ind w:left="720"/>
        <w:jc w:val="both"/>
      </w:pPr>
    </w:p>
    <w:p w:rsidR="000604A3" w:rsidRDefault="000604A3" w:rsidP="000604A3">
      <w:pPr>
        <w:pStyle w:val="ListParagraph"/>
        <w:numPr>
          <w:ilvl w:val="0"/>
          <w:numId w:val="48"/>
        </w:numPr>
        <w:spacing w:after="200"/>
        <w:ind w:left="1526" w:firstLine="0"/>
        <w:contextualSpacing w:val="0"/>
        <w:jc w:val="both"/>
        <w:rPr>
          <w:bCs/>
        </w:rPr>
      </w:pPr>
      <w:r w:rsidRPr="003C1BF2">
        <w:rPr>
          <w:bCs/>
        </w:rPr>
        <w:t>Temporary pole.</w:t>
      </w:r>
    </w:p>
    <w:p w:rsidR="000604A3" w:rsidRDefault="000604A3" w:rsidP="000604A3">
      <w:pPr>
        <w:pStyle w:val="ListParagraph"/>
        <w:numPr>
          <w:ilvl w:val="0"/>
          <w:numId w:val="48"/>
        </w:numPr>
        <w:spacing w:after="200"/>
        <w:ind w:left="1526" w:firstLine="0"/>
        <w:contextualSpacing w:val="0"/>
        <w:jc w:val="both"/>
        <w:rPr>
          <w:bCs/>
        </w:rPr>
      </w:pPr>
      <w:r w:rsidRPr="000604A3">
        <w:rPr>
          <w:bCs/>
        </w:rPr>
        <w:t>Pre-pour mechanical, electrical and plumbing.</w:t>
      </w:r>
    </w:p>
    <w:p w:rsidR="000604A3" w:rsidRPr="000604A3" w:rsidRDefault="000604A3" w:rsidP="000604A3">
      <w:pPr>
        <w:pStyle w:val="ListParagraph"/>
        <w:numPr>
          <w:ilvl w:val="0"/>
          <w:numId w:val="48"/>
        </w:numPr>
        <w:spacing w:after="200"/>
        <w:ind w:left="2246" w:hanging="720"/>
        <w:contextualSpacing w:val="0"/>
        <w:jc w:val="both"/>
        <w:rPr>
          <w:bCs/>
        </w:rPr>
      </w:pPr>
      <w:r w:rsidRPr="000604A3">
        <w:rPr>
          <w:bCs/>
        </w:rPr>
        <w:t xml:space="preserve">Pre-pour footings and foundation.  </w:t>
      </w:r>
      <w:r w:rsidRPr="003C4587">
        <w:t>Inspection of the foundation shall be made after poles or piers are set or trenches or basement areas are excavated and any required forms erected and any required reinforcing steel is in place and supported prior to the placing of concrete. The foundation inspection shall include excavations for thickened slabs intended for the support of bearing walls, partitions, structural supports, or equipment and special requirements for wood foundations</w:t>
      </w:r>
      <w:r>
        <w:t>.</w:t>
      </w:r>
    </w:p>
    <w:p w:rsidR="000604A3" w:rsidRPr="000604A3" w:rsidRDefault="0089502A" w:rsidP="000604A3">
      <w:pPr>
        <w:pStyle w:val="ListParagraph"/>
        <w:numPr>
          <w:ilvl w:val="0"/>
          <w:numId w:val="48"/>
        </w:numPr>
        <w:spacing w:after="200"/>
        <w:ind w:left="2246" w:hanging="720"/>
        <w:contextualSpacing w:val="0"/>
        <w:jc w:val="both"/>
        <w:rPr>
          <w:bCs/>
        </w:rPr>
      </w:pPr>
      <w:r w:rsidRPr="000604A3">
        <w:rPr>
          <w:bCs/>
        </w:rPr>
        <w:t xml:space="preserve">Concrete slab and under-floor.  </w:t>
      </w:r>
      <w:r w:rsidRPr="003C4587">
        <w:t>Concrete slab and under</w:t>
      </w:r>
      <w:r w:rsidRPr="003C4587">
        <w:noBreakHyphen/>
        <w:t>floor inspections shall be made after in</w:t>
      </w:r>
      <w:r w:rsidRPr="003C4587">
        <w:noBreakHyphen/>
        <w:t>slab or under</w:t>
      </w:r>
      <w:r w:rsidRPr="003C4587">
        <w:noBreakHyphen/>
        <w:t>floor reinforcing steel and building service equipment, conduit, piping accessories and other ancillary equipment items are in place, but before any concrete is placed or floor sheathing installed, including the subfloor.</w:t>
      </w:r>
    </w:p>
    <w:p w:rsidR="000604A3" w:rsidRPr="000604A3" w:rsidRDefault="0089502A" w:rsidP="000604A3">
      <w:pPr>
        <w:pStyle w:val="ListParagraph"/>
        <w:numPr>
          <w:ilvl w:val="0"/>
          <w:numId w:val="48"/>
        </w:numPr>
        <w:spacing w:after="200"/>
        <w:ind w:left="2246" w:hanging="720"/>
        <w:contextualSpacing w:val="0"/>
        <w:jc w:val="both"/>
        <w:rPr>
          <w:bCs/>
        </w:rPr>
      </w:pPr>
      <w:r w:rsidRPr="000604A3">
        <w:rPr>
          <w:bCs/>
        </w:rPr>
        <w:t xml:space="preserve">Framing.  </w:t>
      </w:r>
      <w:r w:rsidRPr="003C4587">
        <w:t xml:space="preserve">Framing inspections shall be made after the roof deck or sheathing, all framing, </w:t>
      </w:r>
      <w:proofErr w:type="spellStart"/>
      <w:r w:rsidRPr="003C4587">
        <w:t>fireblocking</w:t>
      </w:r>
      <w:proofErr w:type="spellEnd"/>
      <w:r w:rsidRPr="003C4587">
        <w:t xml:space="preserve"> and bracing are in place and pipes, chimneys and vents to be concealed are complete and the rough electrical, plumbing, heating wires, pipes and ducts are approved.</w:t>
      </w:r>
      <w:r w:rsidR="000F1ABF">
        <w:t xml:space="preserve">  </w:t>
      </w:r>
    </w:p>
    <w:p w:rsidR="00511970" w:rsidRDefault="0089502A" w:rsidP="00511970">
      <w:pPr>
        <w:pStyle w:val="ListParagraph"/>
        <w:numPr>
          <w:ilvl w:val="0"/>
          <w:numId w:val="48"/>
        </w:numPr>
        <w:spacing w:after="200"/>
        <w:ind w:left="2246" w:hanging="720"/>
        <w:contextualSpacing w:val="0"/>
        <w:jc w:val="both"/>
        <w:rPr>
          <w:bCs/>
        </w:rPr>
      </w:pPr>
      <w:r w:rsidRPr="00511970">
        <w:rPr>
          <w:bCs/>
        </w:rPr>
        <w:t xml:space="preserve">Mechanical, electrical and plumbing.  </w:t>
      </w:r>
      <w:r w:rsidRPr="003C4587">
        <w:t>Rough inspection of plumbing, mechanical, gas and electrical systems shall be made prior to covering or concealmen</w:t>
      </w:r>
      <w:r>
        <w:t xml:space="preserve">t and </w:t>
      </w:r>
      <w:r w:rsidRPr="003C4587">
        <w:t>before fixtures or appliances are set or installed.</w:t>
      </w:r>
      <w:r>
        <w:t xml:space="preserve">  </w:t>
      </w:r>
    </w:p>
    <w:p w:rsidR="00511970" w:rsidRPr="00511970" w:rsidRDefault="0089502A" w:rsidP="00511970">
      <w:pPr>
        <w:pStyle w:val="ListParagraph"/>
        <w:numPr>
          <w:ilvl w:val="0"/>
          <w:numId w:val="48"/>
        </w:numPr>
        <w:spacing w:after="200"/>
        <w:ind w:left="2246" w:hanging="720"/>
        <w:contextualSpacing w:val="0"/>
        <w:jc w:val="both"/>
        <w:rPr>
          <w:bCs/>
        </w:rPr>
      </w:pPr>
      <w:r w:rsidRPr="000C3845">
        <w:t>Lath and gypsum board.</w:t>
      </w:r>
      <w:r w:rsidRPr="003C4587">
        <w:t xml:space="preserve"> Lath and gypsum board inspections shall be made after lathing and gypsum board, interior and exterior, is in place, but before any plastering is applied or gypsum board joints and fasteners are taped and finished</w:t>
      </w:r>
      <w:r w:rsidR="00511970">
        <w:t>.</w:t>
      </w:r>
    </w:p>
    <w:p w:rsidR="00511970" w:rsidRDefault="0089502A" w:rsidP="00511970">
      <w:pPr>
        <w:pStyle w:val="ListParagraph"/>
        <w:numPr>
          <w:ilvl w:val="0"/>
          <w:numId w:val="48"/>
        </w:numPr>
        <w:spacing w:after="200"/>
        <w:ind w:left="2246" w:hanging="720"/>
        <w:contextualSpacing w:val="0"/>
        <w:jc w:val="both"/>
        <w:rPr>
          <w:bCs/>
        </w:rPr>
      </w:pPr>
      <w:r w:rsidRPr="00511970">
        <w:rPr>
          <w:bCs/>
        </w:rPr>
        <w:t>Insulation.</w:t>
      </w:r>
    </w:p>
    <w:p w:rsidR="00511970" w:rsidRDefault="0089502A" w:rsidP="00511970">
      <w:pPr>
        <w:pStyle w:val="ListParagraph"/>
        <w:numPr>
          <w:ilvl w:val="0"/>
          <w:numId w:val="48"/>
        </w:numPr>
        <w:spacing w:after="200"/>
        <w:ind w:left="2246" w:hanging="720"/>
        <w:contextualSpacing w:val="0"/>
        <w:jc w:val="both"/>
        <w:rPr>
          <w:bCs/>
        </w:rPr>
      </w:pPr>
      <w:r w:rsidRPr="00511970">
        <w:rPr>
          <w:bCs/>
        </w:rPr>
        <w:t xml:space="preserve">Masonry.  Inspection of masonry construction shall be made after </w:t>
      </w:r>
      <w:r w:rsidR="00511970" w:rsidRPr="003C4587">
        <w:t xml:space="preserve">plumbing, </w:t>
      </w:r>
      <w:proofErr w:type="gramStart"/>
      <w:r w:rsidR="00511970" w:rsidRPr="003C4587">
        <w:t>mechanical,</w:t>
      </w:r>
      <w:proofErr w:type="gramEnd"/>
      <w:r w:rsidR="00511970" w:rsidRPr="003C4587">
        <w:t xml:space="preserve"> gas and electrical systems</w:t>
      </w:r>
      <w:r w:rsidR="00511970">
        <w:t>, lath and gypsum board and insulation</w:t>
      </w:r>
      <w:r w:rsidRPr="00511970">
        <w:rPr>
          <w:bCs/>
        </w:rPr>
        <w:t xml:space="preserve"> are in place.</w:t>
      </w:r>
    </w:p>
    <w:p w:rsidR="00511970" w:rsidRDefault="0089502A" w:rsidP="00511970">
      <w:pPr>
        <w:pStyle w:val="ListParagraph"/>
        <w:numPr>
          <w:ilvl w:val="0"/>
          <w:numId w:val="48"/>
        </w:numPr>
        <w:spacing w:after="200"/>
        <w:ind w:left="2246" w:hanging="720"/>
        <w:contextualSpacing w:val="0"/>
        <w:jc w:val="both"/>
        <w:rPr>
          <w:bCs/>
        </w:rPr>
      </w:pPr>
      <w:r w:rsidRPr="00511970">
        <w:rPr>
          <w:bCs/>
        </w:rPr>
        <w:t xml:space="preserve">Utility connections.  Inspection of Project by </w:t>
      </w:r>
      <w:r w:rsidR="002F00C9">
        <w:rPr>
          <w:bCs/>
        </w:rPr>
        <w:t>the Town</w:t>
      </w:r>
      <w:r w:rsidRPr="00511970">
        <w:rPr>
          <w:bCs/>
        </w:rPr>
        <w:t xml:space="preserve"> to ensure the utility connections made to the Town’s utility systems are sufficient and in compliance with the Code</w:t>
      </w:r>
      <w:r w:rsidR="00511970">
        <w:rPr>
          <w:bCs/>
        </w:rPr>
        <w:t xml:space="preserve"> and any applicable Town ordinance, guideline or regulation</w:t>
      </w:r>
      <w:r w:rsidRPr="00511970">
        <w:rPr>
          <w:bCs/>
        </w:rPr>
        <w:t xml:space="preserve">.  </w:t>
      </w:r>
      <w:r w:rsidR="00833076" w:rsidRPr="00511970">
        <w:rPr>
          <w:bCs/>
        </w:rPr>
        <w:t xml:space="preserve">Any utility connections to systems belonging to any agency or entity other than the Town may be </w:t>
      </w:r>
      <w:r w:rsidR="00833076">
        <w:rPr>
          <w:bCs/>
        </w:rPr>
        <w:t xml:space="preserve">performed </w:t>
      </w:r>
      <w:r w:rsidR="00833076" w:rsidRPr="00511970">
        <w:rPr>
          <w:bCs/>
        </w:rPr>
        <w:t xml:space="preserve">by </w:t>
      </w:r>
      <w:r w:rsidR="00833076">
        <w:rPr>
          <w:bCs/>
        </w:rPr>
        <w:t xml:space="preserve">the </w:t>
      </w:r>
      <w:r w:rsidR="00833076">
        <w:rPr>
          <w:bCs/>
        </w:rPr>
        <w:lastRenderedPageBreak/>
        <w:t>Inspector</w:t>
      </w:r>
      <w:r w:rsidR="00833076" w:rsidRPr="00511970">
        <w:rPr>
          <w:bCs/>
        </w:rPr>
        <w:t>.</w:t>
      </w:r>
    </w:p>
    <w:p w:rsidR="00511970" w:rsidRDefault="0089502A" w:rsidP="00511970">
      <w:pPr>
        <w:pStyle w:val="ListParagraph"/>
        <w:numPr>
          <w:ilvl w:val="0"/>
          <w:numId w:val="48"/>
        </w:numPr>
        <w:spacing w:after="200"/>
        <w:ind w:left="2246" w:hanging="720"/>
        <w:contextualSpacing w:val="0"/>
        <w:jc w:val="both"/>
        <w:rPr>
          <w:bCs/>
        </w:rPr>
      </w:pPr>
      <w:r w:rsidRPr="00511970">
        <w:rPr>
          <w:bCs/>
        </w:rPr>
        <w:t>Fire-resistant penetrations.  Protections of joints and penetrations in fire-resistance-rated assemblies shall not be concealed from view until inspected and approved</w:t>
      </w:r>
      <w:r w:rsidR="00511970">
        <w:rPr>
          <w:bCs/>
        </w:rPr>
        <w:t>.</w:t>
      </w:r>
      <w:r w:rsidR="000F1ABF">
        <w:rPr>
          <w:bCs/>
        </w:rPr>
        <w:t xml:space="preserve">  </w:t>
      </w:r>
    </w:p>
    <w:p w:rsidR="00511970" w:rsidRDefault="0089502A" w:rsidP="00511970">
      <w:pPr>
        <w:pStyle w:val="ListParagraph"/>
        <w:numPr>
          <w:ilvl w:val="0"/>
          <w:numId w:val="48"/>
        </w:numPr>
        <w:spacing w:after="200"/>
        <w:ind w:left="2246" w:hanging="720"/>
        <w:contextualSpacing w:val="0"/>
        <w:jc w:val="both"/>
        <w:rPr>
          <w:bCs/>
        </w:rPr>
      </w:pPr>
      <w:r w:rsidRPr="00511970">
        <w:rPr>
          <w:bCs/>
        </w:rPr>
        <w:t>Energy efficiency inspections.  Inspections shall be made to determine compliance with the Code and shall specifically include, without limitation, envelope insulation R and U valves, fenestration U valve, duct system R valve, and HVAC and water-heating equipment efficiency.</w:t>
      </w:r>
    </w:p>
    <w:p w:rsidR="0089502A" w:rsidRPr="00511970" w:rsidRDefault="00833076" w:rsidP="00511970">
      <w:pPr>
        <w:pStyle w:val="ListParagraph"/>
        <w:numPr>
          <w:ilvl w:val="0"/>
          <w:numId w:val="48"/>
        </w:numPr>
        <w:spacing w:after="200"/>
        <w:ind w:left="2246" w:hanging="720"/>
        <w:contextualSpacing w:val="0"/>
        <w:jc w:val="both"/>
        <w:rPr>
          <w:bCs/>
        </w:rPr>
      </w:pPr>
      <w:r>
        <w:t xml:space="preserve">Final.  </w:t>
      </w:r>
      <w:r w:rsidRPr="003C4587">
        <w:t xml:space="preserve">Final inspection shall be made </w:t>
      </w:r>
      <w:r>
        <w:t xml:space="preserve">by the Chief Building Official </w:t>
      </w:r>
      <w:r w:rsidRPr="003C4587">
        <w:t xml:space="preserve">after the </w:t>
      </w:r>
      <w:r>
        <w:t>Project is complete</w:t>
      </w:r>
      <w:r w:rsidRPr="003C4587">
        <w:t>.</w:t>
      </w:r>
      <w:r>
        <w:t xml:space="preserve">  After the Project has passed the final inspection, the Inspector shall provide a certificate to the Town, on a form promulgated and provided by the Town, that all inspections have been completed, including the final inspection, and that all inspections show that the Project conforms </w:t>
      </w:r>
      <w:proofErr w:type="gramStart"/>
      <w:r>
        <w:t>with</w:t>
      </w:r>
      <w:proofErr w:type="gramEnd"/>
      <w:r>
        <w:t xml:space="preserve"> the Code</w:t>
      </w:r>
      <w:r w:rsidR="00BB55EA">
        <w:t xml:space="preserve"> and any Town ordinance, guideline or regulation</w:t>
      </w:r>
      <w:r w:rsidR="005D0510">
        <w:t xml:space="preserve"> (“Inspector’s Completion Certificate”)</w:t>
      </w:r>
      <w:r>
        <w:t>.  In addition, the Inspector shall provide to the Town the original permit, which has been completed by the Inspector(s) as required.</w:t>
      </w:r>
      <w:r w:rsidR="001A57C7">
        <w:t xml:space="preserve"> </w:t>
      </w:r>
      <w:r w:rsidR="00511970">
        <w:t xml:space="preserve">  </w:t>
      </w:r>
    </w:p>
    <w:p w:rsidR="001B3249" w:rsidRDefault="001B3249" w:rsidP="0089502A">
      <w:pPr>
        <w:pStyle w:val="Custom3"/>
        <w:numPr>
          <w:ilvl w:val="0"/>
          <w:numId w:val="41"/>
        </w:numPr>
        <w:ind w:left="0" w:firstLine="720"/>
        <w:jc w:val="both"/>
      </w:pPr>
      <w:r w:rsidRPr="001B3249">
        <w:rPr>
          <w:u w:val="single"/>
        </w:rPr>
        <w:t>Required Electrical Inspections</w:t>
      </w:r>
      <w:r>
        <w:t>.  For any Project other than a Residential Project consisting entirely of new construction, the Chief Building Official shall perform all inspections for electrical service or repairs, including without limitation any “turn-on” inspections</w:t>
      </w:r>
      <w:r w:rsidR="00383CE8">
        <w:t>.</w:t>
      </w:r>
    </w:p>
    <w:p w:rsidR="001B3249" w:rsidRPr="001B3249" w:rsidRDefault="001B3249" w:rsidP="001B3249">
      <w:pPr>
        <w:pStyle w:val="Custom3"/>
        <w:numPr>
          <w:ilvl w:val="0"/>
          <w:numId w:val="0"/>
        </w:numPr>
        <w:ind w:left="720"/>
        <w:jc w:val="both"/>
      </w:pPr>
    </w:p>
    <w:p w:rsidR="0089502A" w:rsidRDefault="0089502A" w:rsidP="0089502A">
      <w:pPr>
        <w:pStyle w:val="Custom3"/>
        <w:numPr>
          <w:ilvl w:val="0"/>
          <w:numId w:val="41"/>
        </w:numPr>
        <w:ind w:left="0" w:firstLine="720"/>
        <w:jc w:val="both"/>
      </w:pPr>
      <w:r w:rsidRPr="0089502A">
        <w:rPr>
          <w:u w:val="single"/>
        </w:rPr>
        <w:t>Additional Inspections</w:t>
      </w:r>
      <w:r>
        <w:t>.  T</w:t>
      </w:r>
      <w:r w:rsidR="00CD0EC0" w:rsidRPr="003C4587">
        <w:t xml:space="preserve">he </w:t>
      </w:r>
      <w:r>
        <w:t>Town</w:t>
      </w:r>
      <w:r w:rsidR="00CD0EC0" w:rsidRPr="003C4587">
        <w:t xml:space="preserve"> may make or require any other inspections to ascertain compliance with the </w:t>
      </w:r>
      <w:r w:rsidR="00CD0EC0">
        <w:t>C</w:t>
      </w:r>
      <w:r w:rsidR="00CD0EC0" w:rsidRPr="003C4587">
        <w:t xml:space="preserve">ode and other </w:t>
      </w:r>
      <w:r w:rsidR="00CD0EC0">
        <w:t xml:space="preserve">applicable </w:t>
      </w:r>
      <w:r w:rsidR="00CD0EC0" w:rsidRPr="003C4587">
        <w:t xml:space="preserve">laws enforced by the </w:t>
      </w:r>
      <w:r w:rsidR="00CD0EC0">
        <w:t>Chief Building Official</w:t>
      </w:r>
      <w:r w:rsidR="00511970">
        <w:t>.</w:t>
      </w:r>
    </w:p>
    <w:p w:rsidR="0089502A" w:rsidRDefault="0089502A" w:rsidP="0089502A">
      <w:pPr>
        <w:pStyle w:val="Custom3"/>
        <w:numPr>
          <w:ilvl w:val="0"/>
          <w:numId w:val="0"/>
        </w:numPr>
        <w:ind w:left="720"/>
        <w:jc w:val="both"/>
      </w:pPr>
    </w:p>
    <w:p w:rsidR="00511970" w:rsidRPr="00084691" w:rsidRDefault="00511970" w:rsidP="00511970">
      <w:pPr>
        <w:pStyle w:val="Custom3"/>
        <w:numPr>
          <w:ilvl w:val="0"/>
          <w:numId w:val="41"/>
        </w:numPr>
        <w:ind w:left="0" w:firstLine="720"/>
        <w:jc w:val="both"/>
        <w:rPr>
          <w:bCs/>
          <w:u w:val="single"/>
        </w:rPr>
      </w:pPr>
      <w:r w:rsidRPr="00084691">
        <w:rPr>
          <w:u w:val="single"/>
        </w:rPr>
        <w:t>Inapplicable Inspections</w:t>
      </w:r>
      <w:r>
        <w:t xml:space="preserve">.  In the event that any of the required inspections set forth in Sections (c) and (d) above are inapplicable to any Project, due to the fact that the Project does not encompass or envision such work as is included in the </w:t>
      </w:r>
      <w:r w:rsidR="00084691">
        <w:t xml:space="preserve">particular </w:t>
      </w:r>
      <w:r>
        <w:t xml:space="preserve">required inspection, the </w:t>
      </w:r>
      <w:r w:rsidR="00833076">
        <w:t>Inspector</w:t>
      </w:r>
      <w:r>
        <w:t xml:space="preserve">, in his or her sole discretion, is allowed to forgo that particular inspection for that work that is not included in the Project as long as that that the </w:t>
      </w:r>
      <w:r w:rsidR="00833076">
        <w:t>I</w:t>
      </w:r>
      <w:r>
        <w:t xml:space="preserve">nspector is able to certify to the Town after the final inspection that the Project and all associated work conform to the Code and any Town ordinance, guideline or regulation.  If any of the Town, the Mayor or his designee, or the Chief Building Official believe, for whatever reason, that any </w:t>
      </w:r>
      <w:r w:rsidR="00BB55EA">
        <w:t>i</w:t>
      </w:r>
      <w:r>
        <w:t xml:space="preserve">nspector is </w:t>
      </w:r>
      <w:r w:rsidR="00084691">
        <w:t>not performing inspections on Projects as required by this ordinance, then that offending inspector may be questioned by any of the Town, the Mayor or his designee, or the Chief Building Official with respect to the inspector’s judgment in not performing a required inspection for a Project, and the Town may, but is not obligated to, seek the opinion of an independent Third Party Provider in this matter.  If it is determined that the inspector failed to perform a required inspection without meeting the requirements of this section, then such will be deemed a violation of this ordinance.</w:t>
      </w:r>
    </w:p>
    <w:p w:rsidR="00084691" w:rsidRPr="00084691" w:rsidRDefault="00084691" w:rsidP="00084691">
      <w:pPr>
        <w:pStyle w:val="Custom3"/>
        <w:numPr>
          <w:ilvl w:val="0"/>
          <w:numId w:val="0"/>
        </w:numPr>
        <w:ind w:left="720"/>
        <w:jc w:val="both"/>
        <w:rPr>
          <w:bCs/>
          <w:u w:val="single"/>
        </w:rPr>
      </w:pPr>
    </w:p>
    <w:p w:rsidR="00C578E4" w:rsidRPr="00A474C0" w:rsidRDefault="00D22646" w:rsidP="00C578E4">
      <w:pPr>
        <w:pStyle w:val="Custom3"/>
        <w:numPr>
          <w:ilvl w:val="0"/>
          <w:numId w:val="41"/>
        </w:numPr>
        <w:ind w:left="0" w:firstLine="720"/>
        <w:jc w:val="both"/>
      </w:pPr>
      <w:r w:rsidRPr="00A474C0">
        <w:rPr>
          <w:bCs/>
          <w:u w:val="single"/>
        </w:rPr>
        <w:t>Timing of inspections</w:t>
      </w:r>
      <w:r w:rsidRPr="00A474C0">
        <w:rPr>
          <w:bCs/>
        </w:rPr>
        <w:t>.</w:t>
      </w:r>
      <w:r w:rsidR="0000035F" w:rsidRPr="00A474C0">
        <w:rPr>
          <w:bCs/>
        </w:rPr>
        <w:t xml:space="preserve">  </w:t>
      </w:r>
      <w:r w:rsidR="000F586A" w:rsidRPr="00A474C0">
        <w:rPr>
          <w:bCs/>
        </w:rPr>
        <w:t>Certain inspections may be made at the s</w:t>
      </w:r>
      <w:r w:rsidR="00084691" w:rsidRPr="00A474C0">
        <w:rPr>
          <w:bCs/>
        </w:rPr>
        <w:t>ame time</w:t>
      </w:r>
      <w:r w:rsidR="000F586A" w:rsidRPr="00A474C0">
        <w:rPr>
          <w:bCs/>
        </w:rPr>
        <w:t xml:space="preserve">.  Generally, the </w:t>
      </w:r>
      <w:r w:rsidR="00CD0EC0" w:rsidRPr="00A474C0">
        <w:rPr>
          <w:bCs/>
        </w:rPr>
        <w:t xml:space="preserve">foundations inspections, including the </w:t>
      </w:r>
      <w:r w:rsidR="000F586A" w:rsidRPr="00A474C0">
        <w:rPr>
          <w:bCs/>
        </w:rPr>
        <w:t xml:space="preserve">pre-pour mechanical, electrical </w:t>
      </w:r>
      <w:r w:rsidR="00CD0EC0" w:rsidRPr="00A474C0">
        <w:rPr>
          <w:bCs/>
        </w:rPr>
        <w:t xml:space="preserve">and plumbing inspection and pre-pour footings and foundation inspection, may be made together, </w:t>
      </w:r>
      <w:r w:rsidR="00CD0EC0" w:rsidRPr="00A474C0">
        <w:rPr>
          <w:bCs/>
        </w:rPr>
        <w:lastRenderedPageBreak/>
        <w:t xml:space="preserve">and the framing inspection and mechanical and insulation inspection may be made together.  </w:t>
      </w:r>
    </w:p>
    <w:p w:rsidR="00A474C0" w:rsidRDefault="00A474C0" w:rsidP="00A474C0">
      <w:pPr>
        <w:pStyle w:val="Custom3"/>
        <w:numPr>
          <w:ilvl w:val="0"/>
          <w:numId w:val="0"/>
        </w:numPr>
        <w:ind w:left="720"/>
        <w:jc w:val="both"/>
      </w:pPr>
    </w:p>
    <w:p w:rsidR="00CA018C" w:rsidRDefault="00C578E4" w:rsidP="00CA018C">
      <w:pPr>
        <w:pStyle w:val="Custom3"/>
        <w:numPr>
          <w:ilvl w:val="0"/>
          <w:numId w:val="41"/>
        </w:numPr>
        <w:ind w:left="0" w:firstLine="720"/>
        <w:jc w:val="both"/>
      </w:pPr>
      <w:r w:rsidRPr="00CA018C">
        <w:rPr>
          <w:u w:val="single"/>
        </w:rPr>
        <w:t>Completion of Any Inspection</w:t>
      </w:r>
      <w:r>
        <w:t xml:space="preserve">.  Upon </w:t>
      </w:r>
      <w:r w:rsidRPr="003C4587">
        <w:t>completion of an</w:t>
      </w:r>
      <w:r>
        <w:t>y</w:t>
      </w:r>
      <w:r w:rsidRPr="003C4587">
        <w:t xml:space="preserve"> inspection</w:t>
      </w:r>
      <w:r>
        <w:t>, t</w:t>
      </w:r>
      <w:r w:rsidRPr="003C4587">
        <w:t xml:space="preserve">he </w:t>
      </w:r>
      <w:r w:rsidR="00CA018C">
        <w:t>Inspector</w:t>
      </w:r>
      <w:r w:rsidRPr="003C4587">
        <w:t xml:space="preserve"> </w:t>
      </w:r>
      <w:r>
        <w:t>must sign the Permit</w:t>
      </w:r>
      <w:r w:rsidR="00CA018C">
        <w:t xml:space="preserve"> and provide the Mayor or his designee with an inspection report for the inspection performed (“Inspection Report”), on a form provided by the Town</w:t>
      </w:r>
      <w:r>
        <w:t xml:space="preserve">.  Failure by </w:t>
      </w:r>
      <w:r w:rsidR="00CA018C">
        <w:t>any Inspector</w:t>
      </w:r>
      <w:r>
        <w:t xml:space="preserve"> to sign the Permit</w:t>
      </w:r>
      <w:r w:rsidR="00A474C0">
        <w:t xml:space="preserve"> </w:t>
      </w:r>
      <w:r w:rsidRPr="003C4587">
        <w:t xml:space="preserve">shall result in Stop Work order being issued by the </w:t>
      </w:r>
      <w:r w:rsidR="00CA018C">
        <w:t>Mayor or his designee</w:t>
      </w:r>
      <w:r w:rsidRPr="003C4587">
        <w:t>.</w:t>
      </w:r>
      <w:r w:rsidR="00E861BE">
        <w:t xml:space="preserve">  </w:t>
      </w:r>
    </w:p>
    <w:p w:rsidR="005372C0" w:rsidRDefault="005372C0" w:rsidP="00B83C32">
      <w:pPr>
        <w:jc w:val="both"/>
        <w:rPr>
          <w:b/>
          <w:bCs/>
        </w:rPr>
      </w:pPr>
    </w:p>
    <w:p w:rsidR="00EA1DC4" w:rsidRDefault="00EA1DC4" w:rsidP="00B83C32">
      <w:pPr>
        <w:jc w:val="both"/>
        <w:rPr>
          <w:b/>
          <w:bCs/>
        </w:rPr>
      </w:pPr>
      <w:proofErr w:type="gramStart"/>
      <w:r>
        <w:rPr>
          <w:b/>
          <w:bCs/>
        </w:rPr>
        <w:t>Article 9.</w:t>
      </w:r>
      <w:proofErr w:type="gramEnd"/>
      <w:r>
        <w:rPr>
          <w:b/>
          <w:bCs/>
        </w:rPr>
        <w:tab/>
      </w:r>
      <w:r w:rsidR="007D05B4" w:rsidRPr="007D05B4">
        <w:rPr>
          <w:b/>
          <w:bCs/>
          <w:i/>
        </w:rPr>
        <w:t>INTENTIONALLY DELETED</w:t>
      </w:r>
    </w:p>
    <w:p w:rsidR="00EA1DC4" w:rsidRPr="003C4587" w:rsidRDefault="00EA1DC4" w:rsidP="00B83C32">
      <w:pPr>
        <w:jc w:val="both"/>
        <w:rPr>
          <w:b/>
          <w:bCs/>
        </w:rPr>
      </w:pPr>
    </w:p>
    <w:p w:rsidR="00EA1DC4" w:rsidRDefault="00EA1DC4" w:rsidP="00B83C32">
      <w:pPr>
        <w:jc w:val="both"/>
        <w:rPr>
          <w:b/>
          <w:bCs/>
        </w:rPr>
      </w:pPr>
    </w:p>
    <w:p w:rsidR="002B25C9" w:rsidRPr="00A474C0" w:rsidRDefault="00577587" w:rsidP="00B83C32">
      <w:pPr>
        <w:jc w:val="both"/>
        <w:rPr>
          <w:bCs/>
        </w:rPr>
      </w:pPr>
      <w:proofErr w:type="gramStart"/>
      <w:r>
        <w:rPr>
          <w:b/>
          <w:bCs/>
        </w:rPr>
        <w:t>Article</w:t>
      </w:r>
      <w:r w:rsidR="002B25C9" w:rsidRPr="003C4587">
        <w:rPr>
          <w:b/>
          <w:bCs/>
        </w:rPr>
        <w:t xml:space="preserve"> </w:t>
      </w:r>
      <w:r w:rsidR="00EA1DC4">
        <w:rPr>
          <w:b/>
          <w:bCs/>
        </w:rPr>
        <w:t>10</w:t>
      </w:r>
      <w:r>
        <w:rPr>
          <w:b/>
          <w:bCs/>
        </w:rPr>
        <w:t>.</w:t>
      </w:r>
      <w:proofErr w:type="gramEnd"/>
      <w:r>
        <w:rPr>
          <w:b/>
          <w:bCs/>
        </w:rPr>
        <w:tab/>
      </w:r>
      <w:r w:rsidR="002B25C9" w:rsidRPr="003C4587">
        <w:rPr>
          <w:b/>
          <w:bCs/>
        </w:rPr>
        <w:t>SERVICE UTILITIES</w:t>
      </w:r>
    </w:p>
    <w:p w:rsidR="00A5350E" w:rsidRPr="003C4587" w:rsidRDefault="00A5350E" w:rsidP="00B83C32">
      <w:pPr>
        <w:jc w:val="both"/>
        <w:rPr>
          <w:b/>
          <w:bCs/>
        </w:rPr>
      </w:pPr>
    </w:p>
    <w:p w:rsidR="002B25C9" w:rsidRPr="003C4587" w:rsidRDefault="00577587" w:rsidP="00577587">
      <w:pPr>
        <w:ind w:firstLine="720"/>
        <w:jc w:val="both"/>
      </w:pPr>
      <w:r>
        <w:rPr>
          <w:bCs/>
        </w:rPr>
        <w:t>(a)</w:t>
      </w:r>
      <w:r>
        <w:rPr>
          <w:bCs/>
        </w:rPr>
        <w:tab/>
      </w:r>
      <w:r w:rsidR="002B25C9" w:rsidRPr="00577587">
        <w:rPr>
          <w:bCs/>
          <w:u w:val="single"/>
        </w:rPr>
        <w:t>Connection of service utilities</w:t>
      </w:r>
      <w:r w:rsidR="002B25C9" w:rsidRPr="00577587">
        <w:rPr>
          <w:bCs/>
        </w:rPr>
        <w:t xml:space="preserve">. </w:t>
      </w:r>
      <w:r w:rsidR="002B25C9" w:rsidRPr="003C4587">
        <w:t xml:space="preserve">No person shall make </w:t>
      </w:r>
      <w:r w:rsidR="00A474C0">
        <w:t xml:space="preserve">permanent </w:t>
      </w:r>
      <w:r w:rsidR="002B25C9" w:rsidRPr="003C4587">
        <w:t xml:space="preserve">connections from a utility, source of energy, fuel or power to any building or system that is regulated by the </w:t>
      </w:r>
      <w:r>
        <w:t>C</w:t>
      </w:r>
      <w:r w:rsidR="002B25C9" w:rsidRPr="003C4587">
        <w:t xml:space="preserve">ode for which a permit is required, </w:t>
      </w:r>
      <w:r w:rsidR="00A474C0">
        <w:t xml:space="preserve">until the </w:t>
      </w:r>
      <w:r w:rsidR="001A57C7">
        <w:t xml:space="preserve">utility connection has been inspected and approved as set forth in </w:t>
      </w:r>
      <w:r w:rsidR="0085004E">
        <w:t>Section 8</w:t>
      </w:r>
      <w:r w:rsidR="002B25C9" w:rsidRPr="003C4587">
        <w:t>.</w:t>
      </w:r>
      <w:r>
        <w:t xml:space="preserve">  </w:t>
      </w:r>
      <w:r w:rsidR="00A474C0">
        <w:t>Once</w:t>
      </w:r>
      <w:r w:rsidR="0085004E">
        <w:t xml:space="preserve"> the Town has been provided with an executed Code C</w:t>
      </w:r>
      <w:r w:rsidR="00A474C0">
        <w:t xml:space="preserve">ompliance </w:t>
      </w:r>
      <w:r w:rsidR="0085004E">
        <w:t>C</w:t>
      </w:r>
      <w:r w:rsidR="00A474C0">
        <w:t xml:space="preserve">ertificate, it will provide a pass sticker to the </w:t>
      </w:r>
      <w:r w:rsidR="005D0510">
        <w:t>I</w:t>
      </w:r>
      <w:r w:rsidR="00A474C0">
        <w:t xml:space="preserve">nspector for placement </w:t>
      </w:r>
      <w:r w:rsidR="002B25C9" w:rsidRPr="003C4587">
        <w:t>on the meter prior to</w:t>
      </w:r>
      <w:r>
        <w:t xml:space="preserve"> any</w:t>
      </w:r>
      <w:r w:rsidR="002B25C9" w:rsidRPr="003C4587">
        <w:t xml:space="preserve"> electrical service connection.</w:t>
      </w:r>
    </w:p>
    <w:p w:rsidR="005372C0" w:rsidRPr="003C4587" w:rsidRDefault="005372C0" w:rsidP="00B83C32">
      <w:pPr>
        <w:jc w:val="both"/>
        <w:rPr>
          <w:b/>
          <w:bCs/>
        </w:rPr>
      </w:pPr>
    </w:p>
    <w:p w:rsidR="002B25C9" w:rsidRPr="003C4587" w:rsidRDefault="00577587" w:rsidP="00A474C0">
      <w:pPr>
        <w:ind w:firstLine="720"/>
        <w:jc w:val="both"/>
      </w:pPr>
      <w:r w:rsidRPr="00577587">
        <w:rPr>
          <w:bCs/>
        </w:rPr>
        <w:t>(b)</w:t>
      </w:r>
      <w:r w:rsidRPr="00577587">
        <w:rPr>
          <w:bCs/>
        </w:rPr>
        <w:tab/>
      </w:r>
      <w:r w:rsidR="002B25C9" w:rsidRPr="00577587">
        <w:rPr>
          <w:bCs/>
          <w:u w:val="single"/>
        </w:rPr>
        <w:t>Temporary connection</w:t>
      </w:r>
      <w:r w:rsidR="002B25C9" w:rsidRPr="00577587">
        <w:rPr>
          <w:bCs/>
        </w:rPr>
        <w:t>.</w:t>
      </w:r>
      <w:r w:rsidR="002B25C9" w:rsidRPr="003C4587">
        <w:rPr>
          <w:b/>
          <w:bCs/>
        </w:rPr>
        <w:t xml:space="preserve"> </w:t>
      </w:r>
      <w:r w:rsidR="0085004E">
        <w:t>An Inspector</w:t>
      </w:r>
      <w:r w:rsidR="00A474C0">
        <w:t xml:space="preserve"> </w:t>
      </w:r>
      <w:r w:rsidR="002B25C9" w:rsidRPr="003C4587">
        <w:t xml:space="preserve">shall have the authority to authorize and approve the temporary connection of the building or </w:t>
      </w:r>
      <w:r>
        <w:t>structure</w:t>
      </w:r>
      <w:r w:rsidR="002B25C9" w:rsidRPr="003C4587">
        <w:t xml:space="preserve"> to the utility, source of energy, fuel or power</w:t>
      </w:r>
      <w:r w:rsidR="00A474C0">
        <w:t>, as long as the necessary inspection has been made and the same was found to be in compliance with the Code and any Town ordinance, guideline or regulation</w:t>
      </w:r>
      <w:r w:rsidR="002B25C9" w:rsidRPr="003C4587">
        <w:t>.</w:t>
      </w:r>
    </w:p>
    <w:p w:rsidR="005372C0" w:rsidRPr="003C4587" w:rsidRDefault="005372C0" w:rsidP="00B83C32">
      <w:pPr>
        <w:jc w:val="both"/>
        <w:rPr>
          <w:b/>
          <w:bCs/>
        </w:rPr>
      </w:pPr>
    </w:p>
    <w:p w:rsidR="002B25C9" w:rsidRDefault="00577587" w:rsidP="00577587">
      <w:pPr>
        <w:ind w:firstLine="720"/>
        <w:jc w:val="both"/>
      </w:pPr>
      <w:r w:rsidRPr="00577587">
        <w:rPr>
          <w:bCs/>
        </w:rPr>
        <w:t>(c)</w:t>
      </w:r>
      <w:r w:rsidRPr="00577587">
        <w:rPr>
          <w:bCs/>
        </w:rPr>
        <w:tab/>
      </w:r>
      <w:r w:rsidR="002B25C9" w:rsidRPr="00577587">
        <w:rPr>
          <w:bCs/>
          <w:u w:val="single"/>
        </w:rPr>
        <w:t>Authority to disconnect service utilities</w:t>
      </w:r>
      <w:r w:rsidR="002B25C9" w:rsidRPr="00577587">
        <w:rPr>
          <w:bCs/>
        </w:rPr>
        <w:t xml:space="preserve">. </w:t>
      </w:r>
      <w:r>
        <w:t xml:space="preserve"> </w:t>
      </w:r>
      <w:r w:rsidR="002B25C9" w:rsidRPr="003C4587">
        <w:t xml:space="preserve">The </w:t>
      </w:r>
      <w:r w:rsidR="00A474C0">
        <w:t xml:space="preserve">Mayor or his designee, at the request of </w:t>
      </w:r>
      <w:r w:rsidR="0085004E">
        <w:t>an Inspector</w:t>
      </w:r>
      <w:r w:rsidR="00A474C0">
        <w:t>,</w:t>
      </w:r>
      <w:r w:rsidR="002B25C9" w:rsidRPr="003C4587">
        <w:t xml:space="preserve"> shall have the authority to authorize disconnection of u</w:t>
      </w:r>
      <w:r>
        <w:t xml:space="preserve">tility service to the building or </w:t>
      </w:r>
      <w:r w:rsidR="002B25C9" w:rsidRPr="003C4587">
        <w:t xml:space="preserve">structure regulated by the </w:t>
      </w:r>
      <w:r>
        <w:t>Co</w:t>
      </w:r>
      <w:r w:rsidR="002B25C9" w:rsidRPr="003C4587">
        <w:t xml:space="preserve">de and </w:t>
      </w:r>
      <w:r>
        <w:t>any applicable law or</w:t>
      </w:r>
      <w:r w:rsidR="002B25C9" w:rsidRPr="003C4587">
        <w:t xml:space="preserve"> standards in case of emergency where necessary to eliminate an immediate hazard to life or property or when such utility connection has been made without approval. The </w:t>
      </w:r>
      <w:r w:rsidR="0085004E">
        <w:t>Inspector</w:t>
      </w:r>
      <w:r w:rsidR="00B7413B">
        <w:t xml:space="preserve"> </w:t>
      </w:r>
      <w:r w:rsidR="002B25C9" w:rsidRPr="003C4587">
        <w:t>shall notify the serving utility and whenever possible the owner and occupant of the building</w:t>
      </w:r>
      <w:r>
        <w:t xml:space="preserve"> or</w:t>
      </w:r>
      <w:r w:rsidR="002B25C9" w:rsidRPr="003C4587">
        <w:t xml:space="preserve"> structure of the decision to disconnect prior to taking such action if not notified prior to disconnection. The ow</w:t>
      </w:r>
      <w:r>
        <w:t>ner or occupant of the building or</w:t>
      </w:r>
      <w:r w:rsidR="002B25C9" w:rsidRPr="003C4587">
        <w:t xml:space="preserve"> structure shall be notified in writing as soon as practical thereafter.</w:t>
      </w:r>
    </w:p>
    <w:p w:rsidR="005A6245" w:rsidRDefault="005A6245" w:rsidP="005A6245">
      <w:pPr>
        <w:jc w:val="both"/>
      </w:pPr>
    </w:p>
    <w:p w:rsidR="00634DF6" w:rsidRPr="005D1A1B" w:rsidRDefault="005A6245" w:rsidP="00634DF6">
      <w:pPr>
        <w:jc w:val="both"/>
      </w:pPr>
      <w:proofErr w:type="gramStart"/>
      <w:r>
        <w:rPr>
          <w:b/>
          <w:bCs/>
        </w:rPr>
        <w:t>Article</w:t>
      </w:r>
      <w:r w:rsidR="00E861BE">
        <w:rPr>
          <w:b/>
          <w:bCs/>
        </w:rPr>
        <w:t xml:space="preserve"> </w:t>
      </w:r>
      <w:r w:rsidR="00EA1DC4">
        <w:rPr>
          <w:b/>
          <w:bCs/>
        </w:rPr>
        <w:t>11</w:t>
      </w:r>
      <w:r>
        <w:rPr>
          <w:b/>
          <w:bCs/>
        </w:rPr>
        <w:t>.</w:t>
      </w:r>
      <w:proofErr w:type="gramEnd"/>
      <w:r>
        <w:rPr>
          <w:b/>
          <w:bCs/>
        </w:rPr>
        <w:tab/>
      </w:r>
      <w:r w:rsidR="002B25C9" w:rsidRPr="003C4587">
        <w:rPr>
          <w:b/>
          <w:bCs/>
        </w:rPr>
        <w:t>VIOLATIONS</w:t>
      </w:r>
    </w:p>
    <w:p w:rsidR="00634DF6" w:rsidRDefault="00634DF6" w:rsidP="00634DF6">
      <w:pPr>
        <w:jc w:val="both"/>
        <w:rPr>
          <w:b/>
          <w:bCs/>
        </w:rPr>
      </w:pPr>
    </w:p>
    <w:p w:rsidR="00E4778C" w:rsidRPr="003C4587" w:rsidRDefault="00634DF6" w:rsidP="00E4778C">
      <w:pPr>
        <w:jc w:val="both"/>
      </w:pPr>
      <w:r w:rsidRPr="00634DF6">
        <w:rPr>
          <w:bCs/>
        </w:rPr>
        <w:tab/>
        <w:t>(</w:t>
      </w:r>
      <w:r>
        <w:rPr>
          <w:bCs/>
        </w:rPr>
        <w:t>a)</w:t>
      </w:r>
      <w:r>
        <w:rPr>
          <w:bCs/>
        </w:rPr>
        <w:tab/>
      </w:r>
      <w:r w:rsidR="002B25C9" w:rsidRPr="00634DF6">
        <w:rPr>
          <w:bCs/>
          <w:u w:val="single"/>
        </w:rPr>
        <w:t>Unlawful acts</w:t>
      </w:r>
      <w:r w:rsidRPr="00634DF6">
        <w:rPr>
          <w:bCs/>
        </w:rPr>
        <w:t>.</w:t>
      </w:r>
      <w:r w:rsidR="002B25C9" w:rsidRPr="00634DF6">
        <w:rPr>
          <w:b/>
          <w:bCs/>
        </w:rPr>
        <w:t xml:space="preserve"> </w:t>
      </w:r>
      <w:r w:rsidR="002B25C9" w:rsidRPr="003C4587">
        <w:t xml:space="preserve">It shall be unlawful for any person, firm or corporation to erect, construct, alter, extend, repair, move, remove, demolish or occupy any building, structure or equipment regulated by the </w:t>
      </w:r>
      <w:r>
        <w:t>C</w:t>
      </w:r>
      <w:r w:rsidR="002B25C9" w:rsidRPr="003C4587">
        <w:t xml:space="preserve">ode, or cause same to be done, in conflict with or in violation of any of the provisions of the </w:t>
      </w:r>
      <w:r>
        <w:t>C</w:t>
      </w:r>
      <w:r w:rsidR="002B25C9" w:rsidRPr="003C4587">
        <w:t>ode.</w:t>
      </w:r>
      <w:r w:rsidR="00E4778C">
        <w:t xml:space="preserve">  It shall further </w:t>
      </w:r>
      <w:r w:rsidR="00E4778C" w:rsidRPr="003C4587">
        <w:t xml:space="preserve">be unlawful for any </w:t>
      </w:r>
      <w:r w:rsidR="00A474C0">
        <w:t xml:space="preserve">Chief Building Official, </w:t>
      </w:r>
      <w:r w:rsidR="00E4778C">
        <w:t>Third Party Provider</w:t>
      </w:r>
      <w:r w:rsidR="00E4778C" w:rsidRPr="003C4587">
        <w:t xml:space="preserve">, person, firm or corporation to violate this </w:t>
      </w:r>
      <w:r w:rsidR="00E4778C">
        <w:t>Section</w:t>
      </w:r>
      <w:r w:rsidR="00E4778C" w:rsidRPr="003C4587">
        <w:t xml:space="preserve">, or cause same to be done, in conflict with or in violation of any of the provisions of this </w:t>
      </w:r>
      <w:r w:rsidR="00E4778C">
        <w:t>Section</w:t>
      </w:r>
      <w:r w:rsidR="00E4778C" w:rsidRPr="003C4587">
        <w:t>.</w:t>
      </w:r>
    </w:p>
    <w:p w:rsidR="00A5350E" w:rsidRPr="003C4587" w:rsidRDefault="00A5350E" w:rsidP="00B83C32">
      <w:pPr>
        <w:jc w:val="both"/>
        <w:rPr>
          <w:b/>
          <w:bCs/>
        </w:rPr>
      </w:pPr>
    </w:p>
    <w:p w:rsidR="002B25C9" w:rsidRPr="003C4587" w:rsidRDefault="00634DF6" w:rsidP="00B83C32">
      <w:pPr>
        <w:jc w:val="both"/>
      </w:pPr>
      <w:r>
        <w:rPr>
          <w:b/>
          <w:bCs/>
        </w:rPr>
        <w:tab/>
      </w:r>
      <w:r w:rsidRPr="00634DF6">
        <w:rPr>
          <w:bCs/>
        </w:rPr>
        <w:t>(b)</w:t>
      </w:r>
      <w:r w:rsidRPr="00634DF6">
        <w:rPr>
          <w:bCs/>
        </w:rPr>
        <w:tab/>
      </w:r>
      <w:r w:rsidR="002B25C9" w:rsidRPr="00634DF6">
        <w:rPr>
          <w:bCs/>
          <w:u w:val="single"/>
        </w:rPr>
        <w:t>Notice of violation</w:t>
      </w:r>
      <w:r w:rsidR="002B25C9" w:rsidRPr="00634DF6">
        <w:rPr>
          <w:bCs/>
        </w:rPr>
        <w:t>.</w:t>
      </w:r>
      <w:r w:rsidR="002B25C9" w:rsidRPr="003C4587">
        <w:rPr>
          <w:b/>
          <w:bCs/>
        </w:rPr>
        <w:t xml:space="preserve"> </w:t>
      </w:r>
      <w:r w:rsidR="002B25C9" w:rsidRPr="003C4587">
        <w:t>The</w:t>
      </w:r>
      <w:r>
        <w:t xml:space="preserve"> </w:t>
      </w:r>
      <w:r w:rsidR="00A474C0">
        <w:t xml:space="preserve">Mayor or his designee, including without limitation the </w:t>
      </w:r>
      <w:r>
        <w:t>C</w:t>
      </w:r>
      <w:r w:rsidR="00FA595C">
        <w:t>hief Building Official</w:t>
      </w:r>
      <w:r w:rsidR="002B25C9" w:rsidRPr="003C4587">
        <w:t xml:space="preserve"> </w:t>
      </w:r>
      <w:r w:rsidR="00A474C0">
        <w:t xml:space="preserve">or any </w:t>
      </w:r>
      <w:r>
        <w:t>Town employee</w:t>
      </w:r>
      <w:r w:rsidR="00A474C0">
        <w:t>,</w:t>
      </w:r>
      <w:r>
        <w:t xml:space="preserve"> </w:t>
      </w:r>
      <w:r w:rsidR="002B25C9" w:rsidRPr="003C4587">
        <w:t xml:space="preserve">is authorized to serve a notice of violation on the person responsible for the erection, construction, alteration, extension, repair, moving, removal, </w:t>
      </w:r>
      <w:r w:rsidR="002B25C9" w:rsidRPr="003C4587">
        <w:lastRenderedPageBreak/>
        <w:t xml:space="preserve">demolition or occupancy of a building or structure in violation of the provisions of the </w:t>
      </w:r>
      <w:r w:rsidR="00CD4C75">
        <w:t>C</w:t>
      </w:r>
      <w:r w:rsidR="002B25C9" w:rsidRPr="003C4587">
        <w:t xml:space="preserve">ode, or in violation of a detail statement or a plan approved thereunder, or in violation of a </w:t>
      </w:r>
      <w:r w:rsidR="00CD4C75">
        <w:t>P</w:t>
      </w:r>
      <w:r w:rsidR="002B25C9" w:rsidRPr="003C4587">
        <w:t xml:space="preserve">ermit or </w:t>
      </w:r>
      <w:r w:rsidR="00CD4C75">
        <w:t>in violation of the provisions of this Section</w:t>
      </w:r>
      <w:r w:rsidR="002B25C9" w:rsidRPr="003C4587">
        <w:t xml:space="preserve">. Such </w:t>
      </w:r>
      <w:r w:rsidR="008909CB">
        <w:t>notice</w:t>
      </w:r>
      <w:r w:rsidR="002B25C9" w:rsidRPr="003C4587">
        <w:t xml:space="preserve"> shall direct the discontinuance of the illegal action or condition and the </w:t>
      </w:r>
      <w:r w:rsidR="00E4778C">
        <w:t xml:space="preserve">complete amelioration </w:t>
      </w:r>
      <w:r w:rsidR="002B25C9" w:rsidRPr="003C4587">
        <w:t>of the violation.</w:t>
      </w:r>
    </w:p>
    <w:p w:rsidR="005372C0" w:rsidRPr="003C4587" w:rsidRDefault="005372C0" w:rsidP="00B83C32">
      <w:pPr>
        <w:jc w:val="both"/>
        <w:rPr>
          <w:b/>
          <w:bCs/>
        </w:rPr>
      </w:pPr>
    </w:p>
    <w:p w:rsidR="00E4778C" w:rsidRPr="003C4587" w:rsidRDefault="008909CB" w:rsidP="002E72A9">
      <w:pPr>
        <w:ind w:firstLine="720"/>
        <w:jc w:val="both"/>
      </w:pPr>
      <w:r w:rsidRPr="008909CB">
        <w:rPr>
          <w:bCs/>
        </w:rPr>
        <w:t>(c)</w:t>
      </w:r>
      <w:r w:rsidRPr="008909CB">
        <w:rPr>
          <w:bCs/>
        </w:rPr>
        <w:tab/>
      </w:r>
      <w:r w:rsidR="002E72A9" w:rsidRPr="008909CB">
        <w:rPr>
          <w:bCs/>
          <w:u w:val="single"/>
        </w:rPr>
        <w:t>Prosecution of violation</w:t>
      </w:r>
      <w:r w:rsidR="002E72A9" w:rsidRPr="008909CB">
        <w:rPr>
          <w:bCs/>
        </w:rPr>
        <w:t>.</w:t>
      </w:r>
      <w:r w:rsidR="002E72A9" w:rsidRPr="003C4587">
        <w:rPr>
          <w:b/>
          <w:bCs/>
        </w:rPr>
        <w:t xml:space="preserve"> </w:t>
      </w:r>
      <w:r w:rsidR="002E72A9" w:rsidRPr="003C4587">
        <w:t xml:space="preserve">If the notice of violation is not complied with in the time </w:t>
      </w:r>
      <w:r w:rsidR="002E72A9">
        <w:t>given</w:t>
      </w:r>
      <w:r w:rsidR="002E72A9" w:rsidRPr="003C4587">
        <w:t xml:space="preserve"> by such notice, </w:t>
      </w:r>
      <w:r w:rsidR="002E72A9">
        <w:t>t</w:t>
      </w:r>
      <w:r w:rsidR="002E72A9" w:rsidRPr="003C4587">
        <w:t xml:space="preserve">he </w:t>
      </w:r>
      <w:r w:rsidR="002E72A9">
        <w:t>Town</w:t>
      </w:r>
      <w:r w:rsidR="002E72A9" w:rsidRPr="003C4587">
        <w:t xml:space="preserve"> may, through the </w:t>
      </w:r>
      <w:r w:rsidR="002E72A9">
        <w:t>Town</w:t>
      </w:r>
      <w:r w:rsidR="002E72A9" w:rsidRPr="003C4587">
        <w:t xml:space="preserve"> attorney, seek to enjoin further construction or work which is required to be permitted under this </w:t>
      </w:r>
      <w:r w:rsidR="002E72A9">
        <w:t>Section</w:t>
      </w:r>
      <w:r w:rsidR="002E72A9" w:rsidRPr="003C4587">
        <w:t xml:space="preserve"> and which construction or work does not have a validly issued permit</w:t>
      </w:r>
      <w:r w:rsidR="002E72A9">
        <w:t>, or take another other action providing a remedy under the Code or other applicable law, including this Section</w:t>
      </w:r>
      <w:r w:rsidR="002E72A9" w:rsidRPr="003C4587">
        <w:t xml:space="preserve">. </w:t>
      </w:r>
      <w:r w:rsidR="002E72A9">
        <w:t xml:space="preserve"> </w:t>
      </w:r>
      <w:r w:rsidR="002E72A9" w:rsidRPr="003C4587">
        <w:t xml:space="preserve">Further, the </w:t>
      </w:r>
      <w:r w:rsidR="004D458D">
        <w:t>Town</w:t>
      </w:r>
      <w:r w:rsidR="002E72A9" w:rsidRPr="003C4587">
        <w:t xml:space="preserve"> may seek to enjoin the occupancy or use of any building or structure which has, without compliance with this chapter, been, in whole or in part, constructed, enlarged, altered, repaired, moved, demolished, or the occupancy changed.</w:t>
      </w:r>
      <w:r w:rsidR="00B804B8">
        <w:t xml:space="preserve">  Any person, firm or corporation committing such a violation shall be responsible for any and all reasonable attorney’s fees incurred by the Town for the prosecution of the violation or any other remedy.</w:t>
      </w:r>
    </w:p>
    <w:p w:rsidR="00E4778C" w:rsidRDefault="00E4778C" w:rsidP="008909CB">
      <w:pPr>
        <w:ind w:firstLine="720"/>
        <w:jc w:val="both"/>
        <w:rPr>
          <w:bCs/>
          <w:u w:val="single"/>
        </w:rPr>
      </w:pPr>
    </w:p>
    <w:p w:rsidR="00B804B8" w:rsidRDefault="00E4778C" w:rsidP="00B804B8">
      <w:pPr>
        <w:ind w:firstLine="720"/>
        <w:jc w:val="both"/>
      </w:pPr>
      <w:r>
        <w:t>(d)</w:t>
      </w:r>
      <w:r>
        <w:tab/>
      </w:r>
      <w:r w:rsidR="00B804B8" w:rsidRPr="002E72A9">
        <w:rPr>
          <w:u w:val="single"/>
        </w:rPr>
        <w:t>Penalties</w:t>
      </w:r>
      <w:r w:rsidR="00B804B8">
        <w:t xml:space="preserve">.  </w:t>
      </w:r>
      <w:r w:rsidR="002E72A9" w:rsidRPr="003C4587">
        <w:t>Any person</w:t>
      </w:r>
      <w:r w:rsidR="002E72A9">
        <w:t>, firm or corporation</w:t>
      </w:r>
      <w:r w:rsidR="002E72A9" w:rsidRPr="003C4587">
        <w:t xml:space="preserve"> who violates </w:t>
      </w:r>
      <w:r w:rsidR="002E72A9">
        <w:t xml:space="preserve">this Section, </w:t>
      </w:r>
      <w:r w:rsidR="00B804B8">
        <w:t>shall be subject to penalties, as follows:</w:t>
      </w:r>
    </w:p>
    <w:p w:rsidR="00B804B8" w:rsidRDefault="00B804B8" w:rsidP="00B804B8">
      <w:pPr>
        <w:ind w:firstLine="720"/>
        <w:jc w:val="both"/>
      </w:pPr>
    </w:p>
    <w:p w:rsidR="005D1A1B" w:rsidRDefault="00B804B8" w:rsidP="005D1A1B">
      <w:pPr>
        <w:pStyle w:val="ListParagraph"/>
        <w:numPr>
          <w:ilvl w:val="0"/>
          <w:numId w:val="38"/>
        </w:numPr>
        <w:jc w:val="both"/>
      </w:pPr>
      <w:r>
        <w:t xml:space="preserve">Any person, firm or corporation </w:t>
      </w:r>
      <w:r w:rsidRPr="003C4587">
        <w:t xml:space="preserve">who erects, constructs, alters or repairs a building or structure </w:t>
      </w:r>
      <w:r>
        <w:t xml:space="preserve">without obtaining a Permit, shall be </w:t>
      </w:r>
      <w:r w:rsidRPr="003C4587">
        <w:t>required to pay any fees that would have been generated by permitting</w:t>
      </w:r>
      <w:r w:rsidR="00E73033">
        <w:t>, which fees shall be subject to a penalty of an additional 50% for any fees paid</w:t>
      </w:r>
      <w:r w:rsidRPr="003C4587">
        <w:t xml:space="preserve">. Payment of these fees is required regardless of the stage of construction. </w:t>
      </w:r>
    </w:p>
    <w:p w:rsidR="005D1A1B" w:rsidRDefault="005D1A1B" w:rsidP="005D1A1B">
      <w:pPr>
        <w:pStyle w:val="ListParagraph"/>
        <w:ind w:left="1440"/>
        <w:jc w:val="both"/>
      </w:pPr>
    </w:p>
    <w:p w:rsidR="00B804B8" w:rsidRDefault="005D1A1B" w:rsidP="005D1A1B">
      <w:pPr>
        <w:pStyle w:val="ListParagraph"/>
        <w:numPr>
          <w:ilvl w:val="0"/>
          <w:numId w:val="38"/>
        </w:numPr>
        <w:jc w:val="both"/>
      </w:pPr>
      <w:r>
        <w:t>Pay a fine to the Town for each violation</w:t>
      </w:r>
      <w:r w:rsidR="00E73033">
        <w:t>, as follows:</w:t>
      </w:r>
    </w:p>
    <w:p w:rsidR="00E73033" w:rsidRDefault="00E73033" w:rsidP="00E73033">
      <w:pPr>
        <w:jc w:val="both"/>
      </w:pPr>
    </w:p>
    <w:tbl>
      <w:tblPr>
        <w:tblW w:w="0" w:type="auto"/>
        <w:tblInd w:w="1638" w:type="dxa"/>
        <w:tblLook w:val="04A0"/>
      </w:tblPr>
      <w:tblGrid>
        <w:gridCol w:w="5490"/>
        <w:gridCol w:w="1350"/>
      </w:tblGrid>
      <w:tr w:rsidR="00E73033" w:rsidRPr="00A60081" w:rsidTr="00A60081">
        <w:tc>
          <w:tcPr>
            <w:tcW w:w="5490" w:type="dxa"/>
            <w:vAlign w:val="center"/>
          </w:tcPr>
          <w:p w:rsidR="00E73033" w:rsidRPr="00A60081" w:rsidRDefault="00D4780E" w:rsidP="00A60081">
            <w:pPr>
              <w:jc w:val="center"/>
              <w:rPr>
                <w:sz w:val="22"/>
              </w:rPr>
            </w:pPr>
            <w:r w:rsidRPr="00D4780E">
              <w:rPr>
                <w:sz w:val="22"/>
              </w:rPr>
              <w:t>VIOLATION</w:t>
            </w:r>
          </w:p>
        </w:tc>
        <w:tc>
          <w:tcPr>
            <w:tcW w:w="1350" w:type="dxa"/>
            <w:vAlign w:val="center"/>
          </w:tcPr>
          <w:p w:rsidR="00E73033" w:rsidRPr="00A60081" w:rsidRDefault="00D4780E" w:rsidP="00A60081">
            <w:pPr>
              <w:jc w:val="center"/>
              <w:rPr>
                <w:sz w:val="22"/>
              </w:rPr>
            </w:pPr>
            <w:r w:rsidRPr="00D4780E">
              <w:rPr>
                <w:sz w:val="22"/>
              </w:rPr>
              <w:t>EACH OFFENSE</w:t>
            </w:r>
          </w:p>
        </w:tc>
      </w:tr>
      <w:tr w:rsidR="00E73033" w:rsidRPr="00A60081" w:rsidTr="00A60081">
        <w:tc>
          <w:tcPr>
            <w:tcW w:w="5490" w:type="dxa"/>
          </w:tcPr>
          <w:p w:rsidR="00E73033" w:rsidRPr="00A60081" w:rsidRDefault="00D4780E" w:rsidP="00A60081">
            <w:pPr>
              <w:jc w:val="both"/>
              <w:rPr>
                <w:sz w:val="22"/>
              </w:rPr>
            </w:pPr>
            <w:r w:rsidRPr="00D4780E">
              <w:rPr>
                <w:sz w:val="22"/>
              </w:rPr>
              <w:t>Violation of the Code, directive of the Chief Building Official, the Permit or this Section</w:t>
            </w:r>
          </w:p>
        </w:tc>
        <w:tc>
          <w:tcPr>
            <w:tcW w:w="1350" w:type="dxa"/>
            <w:shd w:val="clear" w:color="auto" w:fill="auto"/>
          </w:tcPr>
          <w:p w:rsidR="00E73033" w:rsidRPr="00A60081" w:rsidRDefault="00D4780E" w:rsidP="00A60081">
            <w:pPr>
              <w:jc w:val="both"/>
              <w:rPr>
                <w:sz w:val="22"/>
              </w:rPr>
            </w:pPr>
            <w:r w:rsidRPr="00D4780E">
              <w:rPr>
                <w:sz w:val="22"/>
              </w:rPr>
              <w:t>$100</w:t>
            </w:r>
          </w:p>
        </w:tc>
      </w:tr>
      <w:tr w:rsidR="00E73033" w:rsidRPr="00A60081" w:rsidTr="00A60081">
        <w:tc>
          <w:tcPr>
            <w:tcW w:w="5490" w:type="dxa"/>
          </w:tcPr>
          <w:p w:rsidR="00E73033" w:rsidRPr="00A60081" w:rsidRDefault="00D4780E" w:rsidP="00A60081">
            <w:pPr>
              <w:jc w:val="both"/>
              <w:rPr>
                <w:sz w:val="22"/>
              </w:rPr>
            </w:pPr>
            <w:r w:rsidRPr="00D4780E">
              <w:rPr>
                <w:sz w:val="22"/>
              </w:rPr>
              <w:t>Conducting inspections on building or structure not permitted</w:t>
            </w:r>
          </w:p>
        </w:tc>
        <w:tc>
          <w:tcPr>
            <w:tcW w:w="1350" w:type="dxa"/>
            <w:shd w:val="clear" w:color="auto" w:fill="auto"/>
          </w:tcPr>
          <w:p w:rsidR="00E73033" w:rsidRPr="00A60081" w:rsidRDefault="00D4780E" w:rsidP="00A60081">
            <w:pPr>
              <w:jc w:val="both"/>
              <w:rPr>
                <w:sz w:val="22"/>
              </w:rPr>
            </w:pPr>
            <w:r w:rsidRPr="00D4780E">
              <w:rPr>
                <w:sz w:val="22"/>
              </w:rPr>
              <w:t>$250</w:t>
            </w:r>
          </w:p>
        </w:tc>
      </w:tr>
      <w:tr w:rsidR="00E73033" w:rsidRPr="00A60081" w:rsidTr="00A60081">
        <w:tc>
          <w:tcPr>
            <w:tcW w:w="5490" w:type="dxa"/>
          </w:tcPr>
          <w:p w:rsidR="00E73033" w:rsidRPr="00A60081" w:rsidRDefault="00D4780E" w:rsidP="00A60081">
            <w:pPr>
              <w:jc w:val="both"/>
              <w:rPr>
                <w:sz w:val="22"/>
              </w:rPr>
            </w:pPr>
            <w:r w:rsidRPr="00D4780E">
              <w:rPr>
                <w:sz w:val="22"/>
              </w:rPr>
              <w:t>Failure to file any Plans Review Report</w:t>
            </w:r>
          </w:p>
        </w:tc>
        <w:tc>
          <w:tcPr>
            <w:tcW w:w="1350" w:type="dxa"/>
            <w:shd w:val="clear" w:color="auto" w:fill="auto"/>
          </w:tcPr>
          <w:p w:rsidR="00E73033" w:rsidRPr="00A60081" w:rsidRDefault="00D4780E" w:rsidP="00A60081">
            <w:pPr>
              <w:jc w:val="both"/>
              <w:rPr>
                <w:sz w:val="22"/>
              </w:rPr>
            </w:pPr>
            <w:r w:rsidRPr="00D4780E">
              <w:rPr>
                <w:sz w:val="22"/>
              </w:rPr>
              <w:t>$50</w:t>
            </w:r>
          </w:p>
        </w:tc>
      </w:tr>
      <w:tr w:rsidR="005D1A1B" w:rsidRPr="00A60081" w:rsidTr="00A60081">
        <w:tc>
          <w:tcPr>
            <w:tcW w:w="5490" w:type="dxa"/>
          </w:tcPr>
          <w:p w:rsidR="005D1A1B" w:rsidRPr="00A60081" w:rsidRDefault="00D4780E" w:rsidP="00A60081">
            <w:pPr>
              <w:jc w:val="both"/>
              <w:rPr>
                <w:sz w:val="22"/>
              </w:rPr>
            </w:pPr>
            <w:r w:rsidRPr="00D4780E">
              <w:rPr>
                <w:sz w:val="22"/>
              </w:rPr>
              <w:t>Issuance of any stop work order</w:t>
            </w:r>
          </w:p>
        </w:tc>
        <w:tc>
          <w:tcPr>
            <w:tcW w:w="1350" w:type="dxa"/>
            <w:shd w:val="clear" w:color="auto" w:fill="auto"/>
          </w:tcPr>
          <w:p w:rsidR="005D1A1B" w:rsidRPr="00A60081" w:rsidRDefault="00D4780E" w:rsidP="00A60081">
            <w:pPr>
              <w:jc w:val="both"/>
              <w:rPr>
                <w:sz w:val="22"/>
              </w:rPr>
            </w:pPr>
            <w:r w:rsidRPr="00D4780E">
              <w:rPr>
                <w:sz w:val="22"/>
              </w:rPr>
              <w:t>$100</w:t>
            </w:r>
          </w:p>
        </w:tc>
      </w:tr>
    </w:tbl>
    <w:p w:rsidR="00E73033" w:rsidRPr="003C4587" w:rsidRDefault="00E73033" w:rsidP="00E73033">
      <w:pPr>
        <w:jc w:val="both"/>
      </w:pPr>
    </w:p>
    <w:p w:rsidR="002E72A9" w:rsidRPr="003C4587" w:rsidRDefault="002E72A9" w:rsidP="002E72A9">
      <w:pPr>
        <w:jc w:val="both"/>
        <w:rPr>
          <w:b/>
          <w:bCs/>
        </w:rPr>
      </w:pPr>
      <w:proofErr w:type="gramStart"/>
      <w:r>
        <w:rPr>
          <w:b/>
          <w:bCs/>
        </w:rPr>
        <w:t>Article 1</w:t>
      </w:r>
      <w:r w:rsidR="00EA1DC4">
        <w:rPr>
          <w:b/>
          <w:bCs/>
        </w:rPr>
        <w:t>2</w:t>
      </w:r>
      <w:r>
        <w:rPr>
          <w:b/>
          <w:bCs/>
        </w:rPr>
        <w:t>.</w:t>
      </w:r>
      <w:proofErr w:type="gramEnd"/>
      <w:r>
        <w:rPr>
          <w:b/>
          <w:bCs/>
        </w:rPr>
        <w:tab/>
      </w:r>
      <w:r w:rsidRPr="003C4587">
        <w:rPr>
          <w:b/>
          <w:bCs/>
        </w:rPr>
        <w:t>STOP WORK ORDER</w:t>
      </w:r>
    </w:p>
    <w:p w:rsidR="002E72A9" w:rsidRDefault="002E72A9" w:rsidP="002E72A9">
      <w:pPr>
        <w:jc w:val="both"/>
        <w:rPr>
          <w:b/>
          <w:bCs/>
        </w:rPr>
      </w:pPr>
    </w:p>
    <w:p w:rsidR="002E72A9" w:rsidRPr="003C4587" w:rsidRDefault="002E72A9" w:rsidP="002E72A9">
      <w:pPr>
        <w:jc w:val="both"/>
      </w:pPr>
      <w:r>
        <w:tab/>
        <w:t>(a)</w:t>
      </w:r>
      <w:r>
        <w:tab/>
      </w:r>
      <w:r w:rsidRPr="0069017A">
        <w:rPr>
          <w:u w:val="single"/>
        </w:rPr>
        <w:t>Issuance of order</w:t>
      </w:r>
      <w:r>
        <w:t>.  U</w:t>
      </w:r>
      <w:r w:rsidRPr="003C4587">
        <w:t xml:space="preserve">pon notice from the </w:t>
      </w:r>
      <w:r w:rsidR="00E861BE">
        <w:t xml:space="preserve">Chief Building Official or </w:t>
      </w:r>
      <w:r w:rsidR="004D458D">
        <w:t xml:space="preserve">any </w:t>
      </w:r>
      <w:r w:rsidR="00E861BE">
        <w:t xml:space="preserve">Third Party Provider, as applicable, </w:t>
      </w:r>
      <w:r>
        <w:t xml:space="preserve">to the Town </w:t>
      </w:r>
      <w:r w:rsidRPr="003C4587">
        <w:t xml:space="preserve">that work on any </w:t>
      </w:r>
      <w:r>
        <w:t xml:space="preserve">Project </w:t>
      </w:r>
      <w:r w:rsidRPr="003C4587">
        <w:t>is being prosecuted con</w:t>
      </w:r>
      <w:r>
        <w:t>trary to the provisions of the C</w:t>
      </w:r>
      <w:r w:rsidRPr="003C4587">
        <w:t>ode or in an unsafe and dangerous manner, such work shall be immediately stopped</w:t>
      </w:r>
      <w:r>
        <w:t xml:space="preserve"> by the Permit Holder and any contractors, subcontractors and/or other workers</w:t>
      </w:r>
      <w:r w:rsidRPr="003C4587">
        <w:t xml:space="preserve">. </w:t>
      </w:r>
      <w:r>
        <w:t xml:space="preserve"> </w:t>
      </w:r>
      <w:r w:rsidRPr="003C4587">
        <w:t xml:space="preserve">The stop work order shall be </w:t>
      </w:r>
      <w:r w:rsidR="0085004E">
        <w:t xml:space="preserve">issued by the Mayor or his designee </w:t>
      </w:r>
      <w:r w:rsidRPr="003C4587">
        <w:t>in writing and shall be given to the owner of the pro</w:t>
      </w:r>
      <w:r>
        <w:t>perty involved, or to the owner’</w:t>
      </w:r>
      <w:r w:rsidRPr="003C4587">
        <w:t xml:space="preserve">s agent or to the person doing the work and shall state the conditions under which work </w:t>
      </w:r>
      <w:r w:rsidR="0085004E">
        <w:t>on the Project may</w:t>
      </w:r>
      <w:r w:rsidRPr="003C4587">
        <w:t xml:space="preserve"> resume.</w:t>
      </w:r>
    </w:p>
    <w:p w:rsidR="002E72A9" w:rsidRPr="003C4587" w:rsidRDefault="002E72A9" w:rsidP="002E72A9">
      <w:pPr>
        <w:jc w:val="both"/>
        <w:rPr>
          <w:b/>
          <w:bCs/>
        </w:rPr>
      </w:pPr>
    </w:p>
    <w:p w:rsidR="002E72A9" w:rsidRDefault="002E72A9" w:rsidP="002E72A9">
      <w:pPr>
        <w:jc w:val="both"/>
      </w:pPr>
      <w:r>
        <w:rPr>
          <w:b/>
          <w:bCs/>
        </w:rPr>
        <w:tab/>
      </w:r>
      <w:r w:rsidRPr="0069017A">
        <w:rPr>
          <w:bCs/>
        </w:rPr>
        <w:t>(b)</w:t>
      </w:r>
      <w:r w:rsidRPr="0069017A">
        <w:rPr>
          <w:bCs/>
        </w:rPr>
        <w:tab/>
      </w:r>
      <w:r w:rsidRPr="0069017A">
        <w:rPr>
          <w:bCs/>
          <w:u w:val="single"/>
        </w:rPr>
        <w:t>Unlawful continuance</w:t>
      </w:r>
      <w:r w:rsidRPr="0069017A">
        <w:rPr>
          <w:bCs/>
        </w:rPr>
        <w:t>.</w:t>
      </w:r>
      <w:r>
        <w:rPr>
          <w:bCs/>
        </w:rPr>
        <w:t xml:space="preserve"> </w:t>
      </w:r>
      <w:r w:rsidRPr="003C4587">
        <w:rPr>
          <w:b/>
          <w:bCs/>
        </w:rPr>
        <w:t xml:space="preserve"> </w:t>
      </w:r>
      <w:r>
        <w:t xml:space="preserve">Any person who </w:t>
      </w:r>
      <w:r w:rsidRPr="003C4587">
        <w:t>continue</w:t>
      </w:r>
      <w:r>
        <w:t>s</w:t>
      </w:r>
      <w:r w:rsidRPr="003C4587">
        <w:t xml:space="preserve"> any work in or </w:t>
      </w:r>
      <w:r>
        <w:t>around</w:t>
      </w:r>
      <w:r w:rsidRPr="003C4587">
        <w:t xml:space="preserve"> the </w:t>
      </w:r>
      <w:r>
        <w:lastRenderedPageBreak/>
        <w:t xml:space="preserve">Project </w:t>
      </w:r>
      <w:r w:rsidRPr="003C4587">
        <w:t xml:space="preserve">after </w:t>
      </w:r>
      <w:r>
        <w:t xml:space="preserve">the property owner or his agent has </w:t>
      </w:r>
      <w:r w:rsidRPr="003C4587">
        <w:t>been served with a stop work order, except such work as that perso</w:t>
      </w:r>
      <w:r>
        <w:t>n</w:t>
      </w:r>
      <w:r w:rsidRPr="003C4587">
        <w:t xml:space="preserve"> is directed to perform to remove a violation or unsafe condition, shall be subject to penalties as prescribed by law.</w:t>
      </w:r>
    </w:p>
    <w:p w:rsidR="002E72A9" w:rsidRDefault="002E72A9" w:rsidP="002E72A9">
      <w:pPr>
        <w:jc w:val="both"/>
      </w:pPr>
    </w:p>
    <w:p w:rsidR="002E72A9" w:rsidRPr="003C4587" w:rsidRDefault="002E72A9" w:rsidP="002E72A9">
      <w:pPr>
        <w:jc w:val="both"/>
      </w:pPr>
      <w:r>
        <w:tab/>
        <w:t>(c)</w:t>
      </w:r>
      <w:r>
        <w:tab/>
      </w:r>
      <w:r w:rsidRPr="00634DF6">
        <w:rPr>
          <w:u w:val="single"/>
        </w:rPr>
        <w:t>Enforcement</w:t>
      </w:r>
      <w:r w:rsidRPr="00634DF6">
        <w:t>.</w:t>
      </w:r>
      <w:r>
        <w:tab/>
        <w:t>The Town may take such measures as it deems necessary, and shall use such resources at its disposal, to enforce the stop work order.</w:t>
      </w:r>
    </w:p>
    <w:p w:rsidR="00A104C3" w:rsidRDefault="00A104C3" w:rsidP="00A104C3"/>
    <w:p w:rsidR="00B62633" w:rsidRDefault="00B62633" w:rsidP="00B62633">
      <w:pPr>
        <w:tabs>
          <w:tab w:val="left" w:pos="450"/>
        </w:tabs>
        <w:jc w:val="both"/>
      </w:pPr>
      <w:r>
        <w:rPr>
          <w:b/>
        </w:rPr>
        <w:tab/>
      </w:r>
      <w:r>
        <w:rPr>
          <w:b/>
        </w:rPr>
        <w:tab/>
      </w:r>
      <w:r w:rsidRPr="00B62633">
        <w:rPr>
          <w:b/>
          <w:u w:val="single"/>
        </w:rPr>
        <w:t xml:space="preserve">SECTION </w:t>
      </w:r>
      <w:r>
        <w:rPr>
          <w:b/>
          <w:u w:val="single"/>
        </w:rPr>
        <w:t>2</w:t>
      </w:r>
      <w:r w:rsidRPr="00FF3B85">
        <w:rPr>
          <w:b/>
        </w:rPr>
        <w:t>:</w:t>
      </w:r>
      <w:r>
        <w:t xml:space="preserve">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w:t>
      </w:r>
    </w:p>
    <w:p w:rsidR="00B62633" w:rsidRDefault="00B62633" w:rsidP="00B62633">
      <w:pPr>
        <w:tabs>
          <w:tab w:val="left" w:pos="450"/>
        </w:tabs>
        <w:ind w:left="90"/>
        <w:jc w:val="both"/>
      </w:pPr>
      <w:r>
        <w:tab/>
      </w:r>
    </w:p>
    <w:p w:rsidR="00B62633" w:rsidRDefault="00B62633" w:rsidP="00B62633">
      <w:pPr>
        <w:tabs>
          <w:tab w:val="left" w:pos="450"/>
        </w:tabs>
        <w:ind w:left="90"/>
        <w:jc w:val="both"/>
      </w:pPr>
      <w:r>
        <w:tab/>
      </w:r>
      <w:r>
        <w:tab/>
      </w:r>
      <w:r w:rsidRPr="00B62633">
        <w:rPr>
          <w:b/>
          <w:u w:val="single"/>
        </w:rPr>
        <w:t xml:space="preserve">SECTION </w:t>
      </w:r>
      <w:r>
        <w:rPr>
          <w:b/>
          <w:u w:val="single"/>
        </w:rPr>
        <w:t>3</w:t>
      </w:r>
      <w:r w:rsidRPr="00FF3B85">
        <w:rPr>
          <w:b/>
        </w:rPr>
        <w:t>:</w:t>
      </w:r>
      <w:r>
        <w:t xml:space="preserve">  All ordinances or resolutions or parts thereof in conflict herewith are hereby repealed.</w:t>
      </w:r>
    </w:p>
    <w:p w:rsidR="00B62633" w:rsidRDefault="00B62633" w:rsidP="00B62633">
      <w:pPr>
        <w:tabs>
          <w:tab w:val="left" w:pos="450"/>
        </w:tabs>
        <w:ind w:left="90"/>
        <w:jc w:val="both"/>
      </w:pPr>
    </w:p>
    <w:p w:rsidR="00B62633" w:rsidRDefault="00B62633" w:rsidP="001B50E8">
      <w:pPr>
        <w:tabs>
          <w:tab w:val="left" w:pos="450"/>
        </w:tabs>
        <w:ind w:left="90"/>
        <w:jc w:val="both"/>
        <w:rPr>
          <w:color w:val="000000"/>
        </w:rPr>
      </w:pPr>
      <w:r>
        <w:tab/>
      </w:r>
      <w:r>
        <w:tab/>
      </w:r>
      <w:r>
        <w:rPr>
          <w:b/>
          <w:u w:val="single"/>
        </w:rPr>
        <w:t>SECTION 4</w:t>
      </w:r>
      <w:r w:rsidRPr="00FF3B85">
        <w:rPr>
          <w:b/>
        </w:rPr>
        <w:t>:</w:t>
      </w:r>
      <w:r>
        <w:t xml:space="preserve"> This </w:t>
      </w:r>
      <w:r>
        <w:rPr>
          <w:color w:val="000000"/>
        </w:rPr>
        <w:t xml:space="preserve">ordinance shall become effective </w:t>
      </w:r>
      <w:r w:rsidR="001B50E8">
        <w:rPr>
          <w:color w:val="000000"/>
        </w:rPr>
        <w:t>immediately upon approval</w:t>
      </w:r>
    </w:p>
    <w:p w:rsidR="001B50E8" w:rsidRDefault="001B50E8" w:rsidP="001B50E8">
      <w:pPr>
        <w:tabs>
          <w:tab w:val="left" w:pos="450"/>
        </w:tabs>
        <w:ind w:left="90"/>
        <w:jc w:val="both"/>
      </w:pPr>
    </w:p>
    <w:p w:rsidR="0048013C" w:rsidRDefault="0048013C" w:rsidP="0048013C">
      <w:pPr>
        <w:jc w:val="both"/>
      </w:pPr>
      <w:r>
        <w:t xml:space="preserve">First Reading: November 16, 2015- Introduced and read by title and approved as read and set for Public Hearing on December 21, 2015 on motion by Alderman </w:t>
      </w:r>
      <w:r w:rsidR="00540C6D">
        <w:t>Edwardes</w:t>
      </w:r>
      <w:r>
        <w:t xml:space="preserve">, seconded by Alderman </w:t>
      </w:r>
      <w:r w:rsidR="00540C6D">
        <w:t>Newsom</w:t>
      </w:r>
      <w:r>
        <w:t>.</w:t>
      </w:r>
    </w:p>
    <w:p w:rsidR="0048013C" w:rsidRDefault="0048013C" w:rsidP="0048013C">
      <w:pPr>
        <w:jc w:val="both"/>
      </w:pPr>
    </w:p>
    <w:p w:rsidR="0048013C" w:rsidRDefault="0048013C" w:rsidP="0048013C">
      <w:pPr>
        <w:jc w:val="both"/>
      </w:pPr>
      <w:r>
        <w:t>Second Reading: December 21, 2015 - Having been approved on the first reading on November 16, 2015 and after publication of notice and a public hearing, was read by title, with motion to approve as read by Alderman ________________, seconded by Alderman ____________________.</w:t>
      </w:r>
    </w:p>
    <w:p w:rsidR="0048013C" w:rsidRDefault="0048013C" w:rsidP="0048013C">
      <w:pPr>
        <w:jc w:val="both"/>
      </w:pPr>
    </w:p>
    <w:p w:rsidR="0048013C" w:rsidRDefault="0048013C" w:rsidP="0048013C">
      <w:pPr>
        <w:jc w:val="both"/>
      </w:pPr>
      <w:r>
        <w:t>YEAS:</w:t>
      </w:r>
      <w:r>
        <w:tab/>
        <w:t xml:space="preserve">            (0)      </w:t>
      </w:r>
      <w:r>
        <w:tab/>
      </w:r>
    </w:p>
    <w:p w:rsidR="0048013C" w:rsidRDefault="0048013C" w:rsidP="0048013C">
      <w:pPr>
        <w:jc w:val="both"/>
      </w:pPr>
      <w:r>
        <w:t xml:space="preserve">NAYS:            (0)   </w:t>
      </w:r>
      <w:r>
        <w:tab/>
      </w:r>
    </w:p>
    <w:p w:rsidR="0048013C" w:rsidRDefault="0048013C" w:rsidP="0048013C">
      <w:pPr>
        <w:jc w:val="both"/>
      </w:pPr>
      <w:r>
        <w:t xml:space="preserve">ABSENT: </w:t>
      </w:r>
      <w:r>
        <w:tab/>
        <w:t xml:space="preserve">(0)     </w:t>
      </w:r>
      <w:r>
        <w:tab/>
        <w:t xml:space="preserve"> </w:t>
      </w:r>
    </w:p>
    <w:p w:rsidR="0048013C" w:rsidRDefault="0048013C" w:rsidP="0048013C">
      <w:pPr>
        <w:jc w:val="both"/>
      </w:pPr>
      <w:r>
        <w:t xml:space="preserve">ABSTAIN:    </w:t>
      </w:r>
      <w:r>
        <w:tab/>
        <w:t>(0)</w:t>
      </w:r>
      <w:r>
        <w:tab/>
      </w:r>
    </w:p>
    <w:p w:rsidR="0048013C" w:rsidRDefault="0048013C" w:rsidP="0048013C">
      <w:pPr>
        <w:jc w:val="both"/>
      </w:pPr>
    </w:p>
    <w:p w:rsidR="0048013C" w:rsidRDefault="0048013C" w:rsidP="0048013C">
      <w:pPr>
        <w:jc w:val="both"/>
      </w:pPr>
      <w:r>
        <w:t>THUS DONE, ORDAINED AND ESTABLISHED by the Board of Aldermen of the Town of Greenwood, Louisiana, at a meeting of said public body, duly held and conducted on December 21, 2015 in the Municipal Complex for the Town of Greenwood.</w:t>
      </w:r>
    </w:p>
    <w:p w:rsidR="0048013C" w:rsidRDefault="0048013C" w:rsidP="0048013C">
      <w:pPr>
        <w:jc w:val="both"/>
      </w:pPr>
    </w:p>
    <w:p w:rsidR="0048013C" w:rsidRDefault="0048013C" w:rsidP="0048013C">
      <w:pPr>
        <w:jc w:val="both"/>
      </w:pPr>
    </w:p>
    <w:p w:rsidR="0048013C" w:rsidRDefault="0048013C" w:rsidP="0048013C">
      <w:pPr>
        <w:jc w:val="both"/>
      </w:pPr>
      <w:r>
        <w:tab/>
      </w:r>
      <w:r>
        <w:tab/>
      </w:r>
      <w:r>
        <w:tab/>
      </w:r>
      <w:r>
        <w:tab/>
      </w:r>
      <w:r>
        <w:tab/>
      </w:r>
      <w:r>
        <w:tab/>
        <w:t>__________________________________</w:t>
      </w:r>
    </w:p>
    <w:p w:rsidR="0048013C" w:rsidRDefault="0048013C" w:rsidP="0048013C">
      <w:pPr>
        <w:jc w:val="both"/>
      </w:pPr>
      <w:r>
        <w:tab/>
      </w:r>
      <w:r>
        <w:tab/>
      </w:r>
      <w:r>
        <w:tab/>
      </w:r>
      <w:r>
        <w:tab/>
      </w:r>
      <w:r>
        <w:tab/>
      </w:r>
      <w:r>
        <w:tab/>
        <w:t>Veronica Brown, Town Clerk</w:t>
      </w:r>
    </w:p>
    <w:p w:rsidR="0048013C" w:rsidRDefault="0048013C" w:rsidP="0048013C">
      <w:pPr>
        <w:jc w:val="both"/>
      </w:pPr>
    </w:p>
    <w:p w:rsidR="0048013C" w:rsidRDefault="0048013C" w:rsidP="0048013C">
      <w:pPr>
        <w:jc w:val="both"/>
      </w:pPr>
      <w:r>
        <w:t>Date Delivered to Mayor:  December 22, 2015</w:t>
      </w:r>
      <w:r>
        <w:tab/>
        <w:t xml:space="preserve"> </w:t>
      </w:r>
    </w:p>
    <w:p w:rsidR="0048013C" w:rsidRDefault="0048013C" w:rsidP="0048013C">
      <w:pPr>
        <w:jc w:val="both"/>
      </w:pPr>
      <w:r>
        <w:t>Date Received by Mayor:  December 22, 2015</w:t>
      </w:r>
      <w:r>
        <w:tab/>
        <w:t xml:space="preserve"> </w:t>
      </w:r>
    </w:p>
    <w:p w:rsidR="0048013C" w:rsidRDefault="0048013C" w:rsidP="0048013C">
      <w:pPr>
        <w:jc w:val="both"/>
      </w:pPr>
    </w:p>
    <w:p w:rsidR="0048013C" w:rsidRDefault="0048013C" w:rsidP="0048013C">
      <w:pPr>
        <w:jc w:val="both"/>
      </w:pPr>
    </w:p>
    <w:p w:rsidR="0048013C" w:rsidRDefault="0048013C" w:rsidP="0048013C">
      <w:pPr>
        <w:jc w:val="both"/>
      </w:pPr>
    </w:p>
    <w:p w:rsidR="0048013C" w:rsidRDefault="0048013C" w:rsidP="0048013C">
      <w:pPr>
        <w:jc w:val="both"/>
      </w:pPr>
    </w:p>
    <w:p w:rsidR="0048013C" w:rsidRDefault="0048013C" w:rsidP="0048013C">
      <w:pPr>
        <w:jc w:val="both"/>
      </w:pPr>
    </w:p>
    <w:p w:rsidR="0048013C" w:rsidRDefault="0048013C" w:rsidP="0048013C">
      <w:pPr>
        <w:jc w:val="both"/>
      </w:pPr>
      <w:r>
        <w:lastRenderedPageBreak/>
        <w:t xml:space="preserve">Approved by the Mayor of the Town of Greenwood on this </w:t>
      </w:r>
      <w:proofErr w:type="gramStart"/>
      <w:r>
        <w:t>23</w:t>
      </w:r>
      <w:r w:rsidRPr="0048013C">
        <w:rPr>
          <w:vertAlign w:val="superscript"/>
        </w:rPr>
        <w:t>rd</w:t>
      </w:r>
      <w:r>
        <w:t xml:space="preserve">  day</w:t>
      </w:r>
      <w:proofErr w:type="gramEnd"/>
      <w:r>
        <w:t xml:space="preserve"> of December , 2015</w:t>
      </w:r>
    </w:p>
    <w:p w:rsidR="0048013C" w:rsidRDefault="0048013C" w:rsidP="0048013C">
      <w:pPr>
        <w:jc w:val="both"/>
      </w:pPr>
    </w:p>
    <w:p w:rsidR="0048013C" w:rsidRDefault="0048013C" w:rsidP="0048013C">
      <w:pPr>
        <w:jc w:val="both"/>
      </w:pPr>
    </w:p>
    <w:p w:rsidR="0048013C" w:rsidRDefault="0048013C" w:rsidP="0048013C">
      <w:pPr>
        <w:jc w:val="both"/>
      </w:pPr>
      <w:r>
        <w:tab/>
      </w:r>
      <w:r>
        <w:tab/>
      </w:r>
      <w:r>
        <w:tab/>
      </w:r>
      <w:r>
        <w:tab/>
      </w:r>
      <w:r>
        <w:tab/>
      </w:r>
      <w:r>
        <w:tab/>
        <w:t>_________________________</w:t>
      </w:r>
    </w:p>
    <w:p w:rsidR="0048013C" w:rsidRDefault="0048013C" w:rsidP="0048013C">
      <w:pPr>
        <w:jc w:val="both"/>
      </w:pPr>
      <w:r>
        <w:tab/>
      </w:r>
      <w:r>
        <w:tab/>
      </w:r>
      <w:r>
        <w:tab/>
      </w:r>
      <w:r>
        <w:tab/>
      </w:r>
      <w:r>
        <w:tab/>
      </w:r>
      <w:r>
        <w:tab/>
        <w:t>Frank Stawasz, Mayor</w:t>
      </w:r>
    </w:p>
    <w:p w:rsidR="0048013C" w:rsidRDefault="0048013C" w:rsidP="0048013C">
      <w:pPr>
        <w:jc w:val="both"/>
      </w:pPr>
    </w:p>
    <w:p w:rsidR="0048013C" w:rsidRPr="00A862E4" w:rsidRDefault="0048013C" w:rsidP="0048013C"/>
    <w:p w:rsidR="0048013C" w:rsidRPr="00A862E4" w:rsidRDefault="0048013C" w:rsidP="0048013C"/>
    <w:p w:rsidR="0048013C" w:rsidRPr="00A862E4" w:rsidRDefault="0048013C" w:rsidP="0048013C"/>
    <w:p w:rsidR="0048013C" w:rsidRPr="00A862E4" w:rsidRDefault="0048013C" w:rsidP="0048013C">
      <w:pPr>
        <w:jc w:val="both"/>
      </w:pPr>
    </w:p>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Default="0048013C" w:rsidP="0048013C"/>
    <w:p w:rsidR="0048013C" w:rsidRPr="00E30A18" w:rsidRDefault="0048013C" w:rsidP="0048013C">
      <w:pPr>
        <w:rPr>
          <w:sz w:val="22"/>
          <w:szCs w:val="22"/>
        </w:rPr>
      </w:pPr>
      <w:r w:rsidRPr="00E30A18">
        <w:rPr>
          <w:sz w:val="22"/>
          <w:szCs w:val="22"/>
        </w:rPr>
        <w:t>STATE OF LOUISIANA</w:t>
      </w:r>
    </w:p>
    <w:p w:rsidR="0048013C" w:rsidRPr="00E30A18" w:rsidRDefault="0048013C" w:rsidP="0048013C">
      <w:pPr>
        <w:rPr>
          <w:sz w:val="22"/>
          <w:szCs w:val="22"/>
        </w:rPr>
      </w:pPr>
    </w:p>
    <w:p w:rsidR="0048013C" w:rsidRPr="00E30A18" w:rsidRDefault="0048013C" w:rsidP="0048013C">
      <w:pPr>
        <w:rPr>
          <w:sz w:val="22"/>
          <w:szCs w:val="22"/>
        </w:rPr>
      </w:pPr>
      <w:r w:rsidRPr="00E30A18">
        <w:rPr>
          <w:sz w:val="22"/>
          <w:szCs w:val="22"/>
        </w:rPr>
        <w:t>PARISH OF CADDO</w:t>
      </w:r>
    </w:p>
    <w:p w:rsidR="0048013C" w:rsidRPr="00E30A18" w:rsidRDefault="0048013C" w:rsidP="0048013C">
      <w:pPr>
        <w:rPr>
          <w:sz w:val="22"/>
          <w:szCs w:val="22"/>
        </w:rPr>
      </w:pPr>
    </w:p>
    <w:p w:rsidR="0048013C" w:rsidRPr="00E30A18" w:rsidRDefault="0048013C" w:rsidP="0048013C">
      <w:pPr>
        <w:rPr>
          <w:sz w:val="22"/>
          <w:szCs w:val="22"/>
        </w:rPr>
      </w:pPr>
    </w:p>
    <w:p w:rsidR="0048013C" w:rsidRPr="00E30A18" w:rsidRDefault="0048013C" w:rsidP="0048013C">
      <w:pPr>
        <w:jc w:val="both"/>
        <w:rPr>
          <w:sz w:val="22"/>
          <w:szCs w:val="22"/>
        </w:rPr>
      </w:pPr>
      <w:r w:rsidRPr="00E30A18">
        <w:rPr>
          <w:sz w:val="22"/>
          <w:szCs w:val="22"/>
        </w:rPr>
        <w:t>I, the undersigned Town Clerk of the Town of Greenwood, Caddo Parish, Louisiana, do hereby certify the foregoing Ordinance No.</w:t>
      </w:r>
      <w:r>
        <w:rPr>
          <w:sz w:val="22"/>
          <w:szCs w:val="22"/>
        </w:rPr>
        <w:t>9</w:t>
      </w:r>
      <w:r w:rsidRPr="00E30A18">
        <w:rPr>
          <w:sz w:val="22"/>
          <w:szCs w:val="22"/>
        </w:rPr>
        <w:t xml:space="preserve"> of 20</w:t>
      </w:r>
      <w:r>
        <w:rPr>
          <w:sz w:val="22"/>
          <w:szCs w:val="22"/>
        </w:rPr>
        <w:t>15</w:t>
      </w:r>
      <w:r w:rsidRPr="00E30A18">
        <w:rPr>
          <w:sz w:val="22"/>
          <w:szCs w:val="22"/>
        </w:rPr>
        <w:t xml:space="preserve"> to be a true copy of the Ordinance as the same appears filed in this office.</w:t>
      </w:r>
    </w:p>
    <w:p w:rsidR="0048013C" w:rsidRPr="00E30A18" w:rsidRDefault="0048013C" w:rsidP="0048013C">
      <w:pPr>
        <w:rPr>
          <w:sz w:val="22"/>
          <w:szCs w:val="22"/>
        </w:rPr>
      </w:pPr>
    </w:p>
    <w:p w:rsidR="0048013C" w:rsidRPr="00E30A18" w:rsidRDefault="0048013C" w:rsidP="0048013C">
      <w:pPr>
        <w:rPr>
          <w:sz w:val="22"/>
          <w:szCs w:val="22"/>
        </w:rPr>
      </w:pPr>
      <w:r w:rsidRPr="00E30A18">
        <w:rPr>
          <w:sz w:val="22"/>
          <w:szCs w:val="22"/>
        </w:rPr>
        <w:tab/>
        <w:t xml:space="preserve">This, the </w:t>
      </w:r>
      <w:proofErr w:type="gramStart"/>
      <w:r>
        <w:rPr>
          <w:sz w:val="22"/>
          <w:szCs w:val="22"/>
        </w:rPr>
        <w:t>23</w:t>
      </w:r>
      <w:r w:rsidRPr="0048013C">
        <w:rPr>
          <w:sz w:val="22"/>
          <w:szCs w:val="22"/>
          <w:vertAlign w:val="superscript"/>
        </w:rPr>
        <w:t>rd</w:t>
      </w:r>
      <w:r>
        <w:rPr>
          <w:sz w:val="22"/>
          <w:szCs w:val="22"/>
        </w:rPr>
        <w:t xml:space="preserve">  </w:t>
      </w:r>
      <w:r w:rsidRPr="00E30A18">
        <w:rPr>
          <w:sz w:val="22"/>
          <w:szCs w:val="22"/>
        </w:rPr>
        <w:t>day</w:t>
      </w:r>
      <w:proofErr w:type="gramEnd"/>
      <w:r w:rsidRPr="00E30A18">
        <w:rPr>
          <w:sz w:val="22"/>
          <w:szCs w:val="22"/>
        </w:rPr>
        <w:t xml:space="preserve"> of </w:t>
      </w:r>
      <w:r>
        <w:rPr>
          <w:sz w:val="22"/>
          <w:szCs w:val="22"/>
        </w:rPr>
        <w:t>December, 2015</w:t>
      </w:r>
    </w:p>
    <w:p w:rsidR="0048013C" w:rsidRPr="00E30A18" w:rsidRDefault="0048013C" w:rsidP="0048013C">
      <w:pPr>
        <w:rPr>
          <w:sz w:val="22"/>
          <w:szCs w:val="22"/>
        </w:rPr>
      </w:pPr>
    </w:p>
    <w:p w:rsidR="0048013C" w:rsidRPr="00E30A18" w:rsidRDefault="0048013C" w:rsidP="0048013C">
      <w:pPr>
        <w:rPr>
          <w:sz w:val="22"/>
          <w:szCs w:val="22"/>
        </w:rPr>
      </w:pPr>
    </w:p>
    <w:p w:rsidR="0048013C" w:rsidRPr="00E30A18" w:rsidRDefault="0048013C" w:rsidP="0048013C">
      <w:pPr>
        <w:rPr>
          <w:sz w:val="22"/>
          <w:szCs w:val="22"/>
        </w:rPr>
      </w:pPr>
    </w:p>
    <w:p w:rsidR="0048013C" w:rsidRPr="00E30A18" w:rsidRDefault="0048013C" w:rsidP="0048013C">
      <w:pPr>
        <w:rPr>
          <w:sz w:val="22"/>
          <w:szCs w:val="22"/>
        </w:rPr>
      </w:pPr>
      <w:r w:rsidRPr="00E30A18">
        <w:rPr>
          <w:sz w:val="22"/>
          <w:szCs w:val="22"/>
        </w:rPr>
        <w:tab/>
      </w:r>
      <w:r w:rsidRPr="00E30A18">
        <w:rPr>
          <w:sz w:val="22"/>
          <w:szCs w:val="22"/>
        </w:rPr>
        <w:tab/>
      </w:r>
      <w:r w:rsidRPr="00E30A18">
        <w:rPr>
          <w:sz w:val="22"/>
          <w:szCs w:val="22"/>
        </w:rPr>
        <w:tab/>
      </w:r>
      <w:r w:rsidRPr="00E30A18">
        <w:rPr>
          <w:sz w:val="22"/>
          <w:szCs w:val="22"/>
        </w:rPr>
        <w:tab/>
      </w:r>
      <w:r w:rsidRPr="00E30A18">
        <w:rPr>
          <w:sz w:val="22"/>
          <w:szCs w:val="22"/>
        </w:rPr>
        <w:tab/>
      </w:r>
      <w:r w:rsidRPr="00E30A18">
        <w:rPr>
          <w:sz w:val="22"/>
          <w:szCs w:val="22"/>
        </w:rPr>
        <w:tab/>
      </w:r>
      <w:r w:rsidRPr="00E30A18">
        <w:rPr>
          <w:sz w:val="22"/>
          <w:szCs w:val="22"/>
        </w:rPr>
        <w:tab/>
        <w:t>_______________________</w:t>
      </w:r>
      <w:r>
        <w:rPr>
          <w:sz w:val="22"/>
          <w:szCs w:val="22"/>
        </w:rPr>
        <w:t>_____</w:t>
      </w:r>
    </w:p>
    <w:p w:rsidR="0048013C" w:rsidRPr="00E30A18" w:rsidRDefault="0048013C" w:rsidP="0048013C">
      <w:pPr>
        <w:rPr>
          <w:sz w:val="22"/>
          <w:szCs w:val="22"/>
        </w:rPr>
      </w:pPr>
      <w:r w:rsidRPr="00E30A18">
        <w:rPr>
          <w:sz w:val="22"/>
          <w:szCs w:val="22"/>
        </w:rPr>
        <w:tab/>
      </w:r>
      <w:r w:rsidRPr="00E30A18">
        <w:rPr>
          <w:sz w:val="22"/>
          <w:szCs w:val="22"/>
        </w:rPr>
        <w:tab/>
      </w:r>
      <w:r w:rsidRPr="00E30A18">
        <w:rPr>
          <w:sz w:val="22"/>
          <w:szCs w:val="22"/>
        </w:rPr>
        <w:tab/>
      </w:r>
      <w:r w:rsidRPr="00E30A18">
        <w:rPr>
          <w:sz w:val="22"/>
          <w:szCs w:val="22"/>
        </w:rPr>
        <w:tab/>
      </w:r>
      <w:r w:rsidRPr="00E30A18">
        <w:rPr>
          <w:sz w:val="22"/>
          <w:szCs w:val="22"/>
        </w:rPr>
        <w:tab/>
      </w:r>
      <w:r w:rsidRPr="00E30A18">
        <w:rPr>
          <w:sz w:val="22"/>
          <w:szCs w:val="22"/>
        </w:rPr>
        <w:tab/>
      </w:r>
      <w:r w:rsidRPr="00E30A18">
        <w:rPr>
          <w:sz w:val="22"/>
          <w:szCs w:val="22"/>
        </w:rPr>
        <w:tab/>
      </w:r>
      <w:r>
        <w:rPr>
          <w:sz w:val="22"/>
          <w:szCs w:val="22"/>
        </w:rPr>
        <w:t>Veronica Brown, Town Clerk</w:t>
      </w:r>
    </w:p>
    <w:p w:rsidR="0048013C" w:rsidRPr="00A862E4" w:rsidRDefault="0048013C" w:rsidP="0048013C">
      <w:pPr>
        <w:jc w:val="both"/>
      </w:pPr>
    </w:p>
    <w:p w:rsidR="00E861BE" w:rsidRPr="00B62633" w:rsidRDefault="00E861BE" w:rsidP="003C4587">
      <w:pPr>
        <w:ind w:firstLine="85"/>
      </w:pPr>
    </w:p>
    <w:p w:rsidR="00F801BF" w:rsidRPr="00F801BF" w:rsidRDefault="00F801BF" w:rsidP="003C4587">
      <w:pPr>
        <w:ind w:firstLine="85"/>
        <w:rPr>
          <w:sz w:val="16"/>
          <w:szCs w:val="16"/>
        </w:rPr>
      </w:pPr>
    </w:p>
    <w:sectPr w:rsidR="00F801BF" w:rsidRPr="00F801BF" w:rsidSect="00C03BD8">
      <w:footerReference w:type="default" r:id="rId9"/>
      <w:pgSz w:w="12219" w:h="15799"/>
      <w:pgMar w:top="1440" w:right="1440" w:bottom="1440" w:left="1440" w:header="1659" w:footer="36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A90" w:rsidRDefault="00285A90" w:rsidP="002B25C9">
      <w:r>
        <w:separator/>
      </w:r>
    </w:p>
  </w:endnote>
  <w:endnote w:type="continuationSeparator" w:id="0">
    <w:p w:rsidR="00285A90" w:rsidRDefault="00285A90" w:rsidP="002B25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249" w:rsidRDefault="00CD0799">
    <w:pPr>
      <w:pStyle w:val="Footer"/>
      <w:jc w:val="center"/>
    </w:pPr>
    <w:r w:rsidRPr="00C03BD8">
      <w:rPr>
        <w:sz w:val="20"/>
        <w:szCs w:val="20"/>
      </w:rPr>
      <w:fldChar w:fldCharType="begin"/>
    </w:r>
    <w:r w:rsidR="001B3249" w:rsidRPr="00C03BD8">
      <w:rPr>
        <w:sz w:val="20"/>
        <w:szCs w:val="20"/>
      </w:rPr>
      <w:instrText xml:space="preserve"> PAGE   \* MERGEFORMAT </w:instrText>
    </w:r>
    <w:r w:rsidRPr="00C03BD8">
      <w:rPr>
        <w:sz w:val="20"/>
        <w:szCs w:val="20"/>
      </w:rPr>
      <w:fldChar w:fldCharType="separate"/>
    </w:r>
    <w:r w:rsidR="00F86D00">
      <w:rPr>
        <w:noProof/>
        <w:sz w:val="20"/>
        <w:szCs w:val="20"/>
      </w:rPr>
      <w:t>15</w:t>
    </w:r>
    <w:r w:rsidRPr="00C03BD8">
      <w:rPr>
        <w:sz w:val="20"/>
        <w:szCs w:val="20"/>
      </w:rPr>
      <w:fldChar w:fldCharType="end"/>
    </w:r>
  </w:p>
  <w:p w:rsidR="001B3249" w:rsidRDefault="001B3249">
    <w:pPr>
      <w:spacing w:line="240"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A90" w:rsidRDefault="00285A90" w:rsidP="002B25C9">
      <w:r>
        <w:separator/>
      </w:r>
    </w:p>
  </w:footnote>
  <w:footnote w:type="continuationSeparator" w:id="0">
    <w:p w:rsidR="00285A90" w:rsidRDefault="00285A90" w:rsidP="002B25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Custom2"/>
    <w:lvl w:ilvl="0">
      <w:start w:val="1"/>
      <w:numFmt w:val="upp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000002"/>
    <w:multiLevelType w:val="multilevel"/>
    <w:tmpl w:val="00000000"/>
    <w:name w:val="Custom5"/>
    <w:lvl w:ilvl="0">
      <w:start w:val="1"/>
      <w:numFmt w:val="upperLetter"/>
      <w:lvlText w:val="(%1)"/>
      <w:lvlJc w:val="left"/>
    </w:lvl>
    <w:lvl w:ilvl="1">
      <w:start w:val="1"/>
      <w:numFmt w:val="lowerRoman"/>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Custom2"/>
    <w:lvl w:ilvl="0">
      <w:start w:val="1"/>
      <w:numFmt w:val="upp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Custo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Custo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Custo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Custom7"/>
    <w:lvl w:ilvl="0">
      <w:start w:val="1"/>
      <w:numFmt w:val="decimal"/>
      <w:lvlText w:val="%1."/>
      <w:lvlJc w:val="left"/>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Custom8"/>
    <w:lvl w:ilvl="0">
      <w:start w:val="1"/>
      <w:numFmt w:val="upp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354239E"/>
    <w:name w:val="Custom9"/>
    <w:lvl w:ilvl="0">
      <w:start w:val="1"/>
      <w:numFmt w:val="upperRoman"/>
      <w:lvlText w:val="(%1)"/>
      <w:lvlJc w:val="left"/>
    </w:lvl>
    <w:lvl w:ilvl="1">
      <w:start w:val="1"/>
      <w:numFmt w:val="lowerRoman"/>
      <w:lvlText w:val="(%2)"/>
      <w:lvlJc w:val="left"/>
    </w:lvl>
    <w:lvl w:ilvl="2">
      <w:start w:val="1"/>
      <w:numFmt w:val="upperLetter"/>
      <w:pStyle w:val="Custom4"/>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674F682"/>
    <w:name w:val="Custom10"/>
    <w:lvl w:ilvl="0">
      <w:start w:val="1"/>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Custo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Custo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Custom11"/>
    <w:lvl w:ilvl="0">
      <w:start w:val="1"/>
      <w:numFmt w:val="decimal"/>
      <w:lvlText w:val="%1."/>
      <w:lvlJc w:val="left"/>
    </w:lvl>
    <w:lvl w:ilvl="1">
      <w:start w:val="1"/>
      <w:numFmt w:val="upp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Custo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DF126040"/>
    <w:name w:val="Custom12"/>
    <w:lvl w:ilvl="0">
      <w:start w:val="1"/>
      <w:numFmt w:val="decimal"/>
      <w:pStyle w:val="Custom1"/>
      <w:lvlText w:val="%1."/>
      <w:lvlJc w:val="left"/>
    </w:lvl>
    <w:lvl w:ilvl="1">
      <w:start w:val="1"/>
      <w:numFmt w:val="upperLetter"/>
      <w:pStyle w:val="Custom3"/>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42F27E7"/>
    <w:multiLevelType w:val="hybridMultilevel"/>
    <w:tmpl w:val="857415A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060F25D6"/>
    <w:multiLevelType w:val="hybridMultilevel"/>
    <w:tmpl w:val="7E98F3B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0D2D27FE"/>
    <w:multiLevelType w:val="hybridMultilevel"/>
    <w:tmpl w:val="E1F8A26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0D412A6A"/>
    <w:multiLevelType w:val="hybridMultilevel"/>
    <w:tmpl w:val="D70ED62A"/>
    <w:lvl w:ilvl="0" w:tplc="B5341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5019D5"/>
    <w:multiLevelType w:val="hybridMultilevel"/>
    <w:tmpl w:val="FB14F94C"/>
    <w:lvl w:ilvl="0" w:tplc="8B84E2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3F43C14"/>
    <w:multiLevelType w:val="hybridMultilevel"/>
    <w:tmpl w:val="F1DAFC9C"/>
    <w:lvl w:ilvl="0" w:tplc="2B98E4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72069AA"/>
    <w:multiLevelType w:val="hybridMultilevel"/>
    <w:tmpl w:val="E8E65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890AA2"/>
    <w:multiLevelType w:val="hybridMultilevel"/>
    <w:tmpl w:val="B20283A8"/>
    <w:lvl w:ilvl="0" w:tplc="701C42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924369D"/>
    <w:multiLevelType w:val="hybridMultilevel"/>
    <w:tmpl w:val="C1A20F96"/>
    <w:lvl w:ilvl="0" w:tplc="A3241DB6">
      <w:start w:val="1"/>
      <w:numFmt w:val="lowerRoman"/>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nsid w:val="1EC93ADB"/>
    <w:multiLevelType w:val="hybridMultilevel"/>
    <w:tmpl w:val="23C0F3C2"/>
    <w:lvl w:ilvl="0" w:tplc="2B98E4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FC6228C"/>
    <w:multiLevelType w:val="hybridMultilevel"/>
    <w:tmpl w:val="3D6A8210"/>
    <w:lvl w:ilvl="0" w:tplc="FB2C83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4EC301F"/>
    <w:multiLevelType w:val="hybridMultilevel"/>
    <w:tmpl w:val="C96CB918"/>
    <w:lvl w:ilvl="0" w:tplc="2B98E4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26B36111"/>
    <w:multiLevelType w:val="hybridMultilevel"/>
    <w:tmpl w:val="59C0AC2A"/>
    <w:lvl w:ilvl="0" w:tplc="2B98E4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289509D3"/>
    <w:multiLevelType w:val="hybridMultilevel"/>
    <w:tmpl w:val="69A20BCE"/>
    <w:lvl w:ilvl="0" w:tplc="C16CEF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B0C376D"/>
    <w:multiLevelType w:val="hybridMultilevel"/>
    <w:tmpl w:val="BCF8F89E"/>
    <w:lvl w:ilvl="0" w:tplc="CA42BDB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CD65A81"/>
    <w:multiLevelType w:val="hybridMultilevel"/>
    <w:tmpl w:val="958CC58A"/>
    <w:lvl w:ilvl="0" w:tplc="E35CC4E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03F1B0A"/>
    <w:multiLevelType w:val="hybridMultilevel"/>
    <w:tmpl w:val="E13AF26C"/>
    <w:lvl w:ilvl="0" w:tplc="F5F8D3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35431C7E"/>
    <w:multiLevelType w:val="hybridMultilevel"/>
    <w:tmpl w:val="099E3072"/>
    <w:lvl w:ilvl="0" w:tplc="A8B839D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35537B44"/>
    <w:multiLevelType w:val="hybridMultilevel"/>
    <w:tmpl w:val="B4E0A31A"/>
    <w:lvl w:ilvl="0" w:tplc="04090011">
      <w:start w:val="1"/>
      <w:numFmt w:val="decimal"/>
      <w:lvlText w:val="%1)"/>
      <w:lvlJc w:val="left"/>
      <w:pPr>
        <w:ind w:left="1800" w:hanging="360"/>
      </w:pPr>
    </w:lvl>
    <w:lvl w:ilvl="1" w:tplc="A3241DB6">
      <w:start w:val="1"/>
      <w:numFmt w:val="lowerRoman"/>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3CDC10CC"/>
    <w:multiLevelType w:val="hybridMultilevel"/>
    <w:tmpl w:val="A90E1734"/>
    <w:lvl w:ilvl="0" w:tplc="FB28E48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22B3900"/>
    <w:multiLevelType w:val="hybridMultilevel"/>
    <w:tmpl w:val="F19A619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49EC2652"/>
    <w:multiLevelType w:val="hybridMultilevel"/>
    <w:tmpl w:val="C64CFD8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F71499"/>
    <w:multiLevelType w:val="hybridMultilevel"/>
    <w:tmpl w:val="FC6A1F00"/>
    <w:lvl w:ilvl="0" w:tplc="2B98E4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C2863FA"/>
    <w:multiLevelType w:val="hybridMultilevel"/>
    <w:tmpl w:val="D71E2F4A"/>
    <w:lvl w:ilvl="0" w:tplc="78BC20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4D37737"/>
    <w:multiLevelType w:val="hybridMultilevel"/>
    <w:tmpl w:val="606216E6"/>
    <w:lvl w:ilvl="0" w:tplc="9326B1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A3854F6"/>
    <w:multiLevelType w:val="hybridMultilevel"/>
    <w:tmpl w:val="623035BE"/>
    <w:lvl w:ilvl="0" w:tplc="2B98E4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F9930C0"/>
    <w:multiLevelType w:val="hybridMultilevel"/>
    <w:tmpl w:val="4536BBF2"/>
    <w:lvl w:ilvl="0" w:tplc="71E4B6DE">
      <w:start w:val="1"/>
      <w:numFmt w:val="lowerRoman"/>
      <w:lvlText w:val="(%1)"/>
      <w:lvlJc w:val="left"/>
      <w:pPr>
        <w:ind w:left="2880" w:hanging="360"/>
      </w:pPr>
      <w:rPr>
        <w:rFonts w:hint="default"/>
      </w:rPr>
    </w:lvl>
    <w:lvl w:ilvl="1" w:tplc="A3241DB6">
      <w:start w:val="1"/>
      <w:numFmt w:val="lowerRoman"/>
      <w:lvlText w:val="(%2)"/>
      <w:lvlJc w:val="left"/>
      <w:pPr>
        <w:ind w:left="189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2">
    <w:nsid w:val="620C3B1F"/>
    <w:multiLevelType w:val="hybridMultilevel"/>
    <w:tmpl w:val="8EC4796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66B75477"/>
    <w:multiLevelType w:val="hybridMultilevel"/>
    <w:tmpl w:val="02B89330"/>
    <w:lvl w:ilvl="0" w:tplc="71E4B6D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74EF56E7"/>
    <w:multiLevelType w:val="hybridMultilevel"/>
    <w:tmpl w:val="50C86B04"/>
    <w:lvl w:ilvl="0" w:tplc="A648AC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5592B45"/>
    <w:multiLevelType w:val="hybridMultilevel"/>
    <w:tmpl w:val="857415A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77EC6CF6"/>
    <w:multiLevelType w:val="hybridMultilevel"/>
    <w:tmpl w:val="C20CE60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lowerRoman"/>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3"/>
    <w:lvlOverride w:ilvl="0">
      <w:startOverride w:val="9"/>
      <w:lvl w:ilvl="0">
        <w:start w:val="9"/>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3"/>
    <w:lvlOverride w:ilvl="0">
      <w:startOverride w:val="2"/>
      <w:lvl w:ilvl="0">
        <w:start w:val="2"/>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6"/>
    <w:lvlOverride w:ilvl="0">
      <w:startOverride w:val="9"/>
      <w:lvl w:ilvl="0">
        <w:start w:val="9"/>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6"/>
    <w:lvlOverride w:ilvl="0">
      <w:startOverride w:val="9"/>
      <w:lvl w:ilvl="0">
        <w:start w:val="9"/>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7"/>
    <w:lvlOverride w:ilvl="0">
      <w:startOverride w:val="16"/>
      <w:lvl w:ilvl="0">
        <w:start w:val="16"/>
        <w:numFmt w:val="upperLetter"/>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8"/>
    <w:lvlOverride w:ilvl="0">
      <w:startOverride w:val="1"/>
      <w:lvl w:ilvl="0">
        <w:start w:val="1"/>
        <w:numFmt w:val="upperRoman"/>
        <w:lvlText w:val="(%1)"/>
        <w:lvlJc w:val="left"/>
      </w:lvl>
    </w:lvlOverride>
    <w:lvlOverride w:ilvl="1">
      <w:startOverride w:val="2"/>
      <w:lvl w:ilvl="1">
        <w:start w:val="2"/>
        <w:numFmt w:val="lowerRoman"/>
        <w:lvlText w:val="(%2)"/>
        <w:lvlJc w:val="left"/>
        <w:rPr>
          <w:b/>
        </w:rPr>
      </w:lvl>
    </w:lvlOverride>
    <w:lvlOverride w:ilvl="2">
      <w:startOverride w:val="1"/>
      <w:lvl w:ilvl="2">
        <w:start w:val="1"/>
        <w:numFmt w:val="upperLetter"/>
        <w:pStyle w:val="Custom4"/>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8"/>
    <w:lvlOverride w:ilvl="0">
      <w:startOverride w:val="1"/>
      <w:lvl w:ilvl="0">
        <w:start w:val="1"/>
        <w:numFmt w:val="upperRoman"/>
        <w:lvlText w:val="(%1)"/>
        <w:lvlJc w:val="left"/>
      </w:lvl>
    </w:lvlOverride>
    <w:lvlOverride w:ilvl="1">
      <w:startOverride w:val="2"/>
      <w:lvl w:ilvl="1">
        <w:start w:val="2"/>
        <w:numFmt w:val="lowerRoman"/>
        <w:lvlText w:val="(%2)"/>
        <w:lvlJc w:val="left"/>
      </w:lvl>
    </w:lvlOverride>
    <w:lvlOverride w:ilvl="2">
      <w:startOverride w:val="2"/>
      <w:lvl w:ilvl="2">
        <w:start w:val="2"/>
        <w:numFmt w:val="upperLetter"/>
        <w:pStyle w:val="Custom4"/>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9"/>
    <w:lvlOverride w:ilvl="0">
      <w:startOverride w:val="17"/>
      <w:lvl w:ilvl="0">
        <w:start w:val="17"/>
        <w:numFmt w:val="lowerRoman"/>
        <w:lvlText w:val="(%1)"/>
        <w:lvlJc w:val="left"/>
        <w:rPr>
          <w:b/>
        </w:rPr>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12"/>
    <w:lvlOverride w:ilvl="0">
      <w:startOverride w:val="11"/>
      <w:lvl w:ilvl="0">
        <w:start w:val="11"/>
        <w:numFmt w:val="decimal"/>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12"/>
    <w:lvlOverride w:ilvl="0">
      <w:startOverride w:val="11"/>
      <w:lvl w:ilvl="0">
        <w:start w:val="11"/>
        <w:numFmt w:val="decimal"/>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14"/>
    <w:lvlOverride w:ilvl="0">
      <w:startOverride w:val="13"/>
      <w:lvl w:ilvl="0">
        <w:start w:val="13"/>
        <w:numFmt w:val="decimal"/>
        <w:pStyle w:val="Custom1"/>
        <w:lvlText w:val="%1."/>
        <w:lvlJc w:val="left"/>
      </w:lvl>
    </w:lvlOverride>
    <w:lvlOverride w:ilvl="1">
      <w:startOverride w:val="1"/>
      <w:lvl w:ilvl="1">
        <w:start w:val="1"/>
        <w:numFmt w:val="upperLetter"/>
        <w:pStyle w:val="Custom3"/>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14"/>
    <w:lvlOverride w:ilvl="0">
      <w:startOverride w:val="13"/>
      <w:lvl w:ilvl="0">
        <w:start w:val="13"/>
        <w:numFmt w:val="decimal"/>
        <w:pStyle w:val="Custom1"/>
        <w:lvlText w:val="%1."/>
        <w:lvlJc w:val="left"/>
      </w:lvl>
    </w:lvlOverride>
    <w:lvlOverride w:ilvl="1">
      <w:startOverride w:val="1"/>
      <w:lvl w:ilvl="1">
        <w:start w:val="1"/>
        <w:numFmt w:val="upperLetter"/>
        <w:pStyle w:val="Custom3"/>
        <w:lvlText w:val="(%2)"/>
        <w:lvlJc w:val="left"/>
        <w:rPr>
          <w:b/>
        </w:rPr>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0"/>
  </w:num>
  <w:num w:numId="15">
    <w:abstractNumId w:val="6"/>
  </w:num>
  <w:num w:numId="16">
    <w:abstractNumId w:val="12"/>
  </w:num>
  <w:num w:numId="17">
    <w:abstractNumId w:val="3"/>
  </w:num>
  <w:num w:numId="18">
    <w:abstractNumId w:val="14"/>
  </w:num>
  <w:num w:numId="19">
    <w:abstractNumId w:val="42"/>
  </w:num>
  <w:num w:numId="20">
    <w:abstractNumId w:val="33"/>
  </w:num>
  <w:num w:numId="21">
    <w:abstractNumId w:val="17"/>
  </w:num>
  <w:num w:numId="22">
    <w:abstractNumId w:val="46"/>
  </w:num>
  <w:num w:numId="23">
    <w:abstractNumId w:val="45"/>
  </w:num>
  <w:num w:numId="24">
    <w:abstractNumId w:val="15"/>
  </w:num>
  <w:num w:numId="25">
    <w:abstractNumId w:val="35"/>
  </w:num>
  <w:num w:numId="26">
    <w:abstractNumId w:val="16"/>
  </w:num>
  <w:num w:numId="27">
    <w:abstractNumId w:val="21"/>
  </w:num>
  <w:num w:numId="28">
    <w:abstractNumId w:val="44"/>
  </w:num>
  <w:num w:numId="29">
    <w:abstractNumId w:val="39"/>
  </w:num>
  <w:num w:numId="30">
    <w:abstractNumId w:val="30"/>
  </w:num>
  <w:num w:numId="31">
    <w:abstractNumId w:val="34"/>
  </w:num>
  <w:num w:numId="32">
    <w:abstractNumId w:val="22"/>
  </w:num>
  <w:num w:numId="33">
    <w:abstractNumId w:val="25"/>
  </w:num>
  <w:num w:numId="34">
    <w:abstractNumId w:val="31"/>
  </w:num>
  <w:num w:numId="35">
    <w:abstractNumId w:val="19"/>
  </w:num>
  <w:num w:numId="36">
    <w:abstractNumId w:val="28"/>
  </w:num>
  <w:num w:numId="37">
    <w:abstractNumId w:val="32"/>
  </w:num>
  <w:num w:numId="38">
    <w:abstractNumId w:val="36"/>
  </w:num>
  <w:num w:numId="39">
    <w:abstractNumId w:val="27"/>
  </w:num>
  <w:num w:numId="40">
    <w:abstractNumId w:val="29"/>
  </w:num>
  <w:num w:numId="41">
    <w:abstractNumId w:val="37"/>
  </w:num>
  <w:num w:numId="42">
    <w:abstractNumId w:val="40"/>
  </w:num>
  <w:num w:numId="43">
    <w:abstractNumId w:val="24"/>
  </w:num>
  <w:num w:numId="44">
    <w:abstractNumId w:val="20"/>
  </w:num>
  <w:num w:numId="45">
    <w:abstractNumId w:val="43"/>
  </w:num>
  <w:num w:numId="46">
    <w:abstractNumId w:val="26"/>
  </w:num>
  <w:num w:numId="47">
    <w:abstractNumId w:val="41"/>
  </w:num>
  <w:num w:numId="48">
    <w:abstractNumId w:val="23"/>
  </w:num>
  <w:num w:numId="49">
    <w:abstractNumId w:val="38"/>
  </w:num>
  <w:num w:numId="5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5C9"/>
    <w:rsid w:val="0000035F"/>
    <w:rsid w:val="0000229A"/>
    <w:rsid w:val="000332BB"/>
    <w:rsid w:val="000458D8"/>
    <w:rsid w:val="00047EDA"/>
    <w:rsid w:val="00053BC8"/>
    <w:rsid w:val="00057D4B"/>
    <w:rsid w:val="000604A3"/>
    <w:rsid w:val="000669A0"/>
    <w:rsid w:val="00066EB5"/>
    <w:rsid w:val="00083047"/>
    <w:rsid w:val="00084691"/>
    <w:rsid w:val="000918D2"/>
    <w:rsid w:val="000A196A"/>
    <w:rsid w:val="000A6FCF"/>
    <w:rsid w:val="000B547F"/>
    <w:rsid w:val="000B7A68"/>
    <w:rsid w:val="000C3845"/>
    <w:rsid w:val="000D4413"/>
    <w:rsid w:val="000F1ABF"/>
    <w:rsid w:val="000F3B62"/>
    <w:rsid w:val="000F586A"/>
    <w:rsid w:val="0010107D"/>
    <w:rsid w:val="00120AC6"/>
    <w:rsid w:val="00120ED4"/>
    <w:rsid w:val="00140D8B"/>
    <w:rsid w:val="00140E2D"/>
    <w:rsid w:val="001456F3"/>
    <w:rsid w:val="00155264"/>
    <w:rsid w:val="001632FE"/>
    <w:rsid w:val="001869C6"/>
    <w:rsid w:val="00193094"/>
    <w:rsid w:val="001A57C7"/>
    <w:rsid w:val="001B3249"/>
    <w:rsid w:val="001B50E8"/>
    <w:rsid w:val="001C0475"/>
    <w:rsid w:val="001C1C31"/>
    <w:rsid w:val="001D0D40"/>
    <w:rsid w:val="00201944"/>
    <w:rsid w:val="00207833"/>
    <w:rsid w:val="00207AEA"/>
    <w:rsid w:val="00211F2B"/>
    <w:rsid w:val="00216630"/>
    <w:rsid w:val="00226785"/>
    <w:rsid w:val="00240AA8"/>
    <w:rsid w:val="00251A2E"/>
    <w:rsid w:val="0025727B"/>
    <w:rsid w:val="00272765"/>
    <w:rsid w:val="002776D8"/>
    <w:rsid w:val="002778D8"/>
    <w:rsid w:val="00285A90"/>
    <w:rsid w:val="00291B79"/>
    <w:rsid w:val="00297A00"/>
    <w:rsid w:val="002A6A08"/>
    <w:rsid w:val="002B13A5"/>
    <w:rsid w:val="002B25C9"/>
    <w:rsid w:val="002C0274"/>
    <w:rsid w:val="002D42F3"/>
    <w:rsid w:val="002E4703"/>
    <w:rsid w:val="002E72A9"/>
    <w:rsid w:val="002F00C9"/>
    <w:rsid w:val="002F59D6"/>
    <w:rsid w:val="002F64E5"/>
    <w:rsid w:val="003054D5"/>
    <w:rsid w:val="00322840"/>
    <w:rsid w:val="00322A2D"/>
    <w:rsid w:val="00352DFD"/>
    <w:rsid w:val="003552B4"/>
    <w:rsid w:val="00371E19"/>
    <w:rsid w:val="00381C07"/>
    <w:rsid w:val="00383CE8"/>
    <w:rsid w:val="003879E5"/>
    <w:rsid w:val="003B5C8A"/>
    <w:rsid w:val="003B6B58"/>
    <w:rsid w:val="003B7401"/>
    <w:rsid w:val="003C1BF2"/>
    <w:rsid w:val="003C4587"/>
    <w:rsid w:val="003E7010"/>
    <w:rsid w:val="00430B83"/>
    <w:rsid w:val="00446F15"/>
    <w:rsid w:val="00453BB3"/>
    <w:rsid w:val="0048013C"/>
    <w:rsid w:val="0048182E"/>
    <w:rsid w:val="004B4EAD"/>
    <w:rsid w:val="004B4FDA"/>
    <w:rsid w:val="004D458D"/>
    <w:rsid w:val="004E2768"/>
    <w:rsid w:val="0050078E"/>
    <w:rsid w:val="00511970"/>
    <w:rsid w:val="005372C0"/>
    <w:rsid w:val="00540C6D"/>
    <w:rsid w:val="005533F3"/>
    <w:rsid w:val="005746D8"/>
    <w:rsid w:val="005755F3"/>
    <w:rsid w:val="00577587"/>
    <w:rsid w:val="005970B2"/>
    <w:rsid w:val="005A058A"/>
    <w:rsid w:val="005A2153"/>
    <w:rsid w:val="005A6245"/>
    <w:rsid w:val="005B41AC"/>
    <w:rsid w:val="005B6863"/>
    <w:rsid w:val="005B7A59"/>
    <w:rsid w:val="005D0510"/>
    <w:rsid w:val="005D1A1B"/>
    <w:rsid w:val="005F31D3"/>
    <w:rsid w:val="006026DC"/>
    <w:rsid w:val="0061599B"/>
    <w:rsid w:val="00634DF6"/>
    <w:rsid w:val="00672FDE"/>
    <w:rsid w:val="0069017A"/>
    <w:rsid w:val="006B2255"/>
    <w:rsid w:val="006C1807"/>
    <w:rsid w:val="006C2C27"/>
    <w:rsid w:val="006D42F7"/>
    <w:rsid w:val="006E16B1"/>
    <w:rsid w:val="00701D55"/>
    <w:rsid w:val="007418AC"/>
    <w:rsid w:val="007476E6"/>
    <w:rsid w:val="007708D1"/>
    <w:rsid w:val="00782690"/>
    <w:rsid w:val="0078573E"/>
    <w:rsid w:val="007D05B4"/>
    <w:rsid w:val="007F0E16"/>
    <w:rsid w:val="008161AE"/>
    <w:rsid w:val="0082238F"/>
    <w:rsid w:val="0082661F"/>
    <w:rsid w:val="00833076"/>
    <w:rsid w:val="0085004E"/>
    <w:rsid w:val="008552B8"/>
    <w:rsid w:val="00862C7A"/>
    <w:rsid w:val="00864C2E"/>
    <w:rsid w:val="008909CB"/>
    <w:rsid w:val="00892899"/>
    <w:rsid w:val="0089479C"/>
    <w:rsid w:val="0089502A"/>
    <w:rsid w:val="008F2915"/>
    <w:rsid w:val="008F40B2"/>
    <w:rsid w:val="008F6B86"/>
    <w:rsid w:val="00900B1A"/>
    <w:rsid w:val="009021E4"/>
    <w:rsid w:val="0091415E"/>
    <w:rsid w:val="00932336"/>
    <w:rsid w:val="009409E0"/>
    <w:rsid w:val="009455C2"/>
    <w:rsid w:val="0094741C"/>
    <w:rsid w:val="0096659E"/>
    <w:rsid w:val="009A74C5"/>
    <w:rsid w:val="009F3D1F"/>
    <w:rsid w:val="00A033EB"/>
    <w:rsid w:val="00A040E8"/>
    <w:rsid w:val="00A044D1"/>
    <w:rsid w:val="00A104C3"/>
    <w:rsid w:val="00A21425"/>
    <w:rsid w:val="00A222A5"/>
    <w:rsid w:val="00A474C0"/>
    <w:rsid w:val="00A5350E"/>
    <w:rsid w:val="00A60081"/>
    <w:rsid w:val="00AE5A8A"/>
    <w:rsid w:val="00B100B5"/>
    <w:rsid w:val="00B119C3"/>
    <w:rsid w:val="00B24C9F"/>
    <w:rsid w:val="00B356B4"/>
    <w:rsid w:val="00B62633"/>
    <w:rsid w:val="00B628E2"/>
    <w:rsid w:val="00B6376E"/>
    <w:rsid w:val="00B71F35"/>
    <w:rsid w:val="00B7413B"/>
    <w:rsid w:val="00B804B8"/>
    <w:rsid w:val="00B83C32"/>
    <w:rsid w:val="00BB55EA"/>
    <w:rsid w:val="00BE58D3"/>
    <w:rsid w:val="00C01B02"/>
    <w:rsid w:val="00C03BD8"/>
    <w:rsid w:val="00C03D60"/>
    <w:rsid w:val="00C058E5"/>
    <w:rsid w:val="00C138CE"/>
    <w:rsid w:val="00C15C5C"/>
    <w:rsid w:val="00C23B47"/>
    <w:rsid w:val="00C25820"/>
    <w:rsid w:val="00C45450"/>
    <w:rsid w:val="00C578E4"/>
    <w:rsid w:val="00C85F59"/>
    <w:rsid w:val="00C90DF0"/>
    <w:rsid w:val="00C964B1"/>
    <w:rsid w:val="00CA018C"/>
    <w:rsid w:val="00CA1DA8"/>
    <w:rsid w:val="00CB7D3E"/>
    <w:rsid w:val="00CC1F78"/>
    <w:rsid w:val="00CC6AAC"/>
    <w:rsid w:val="00CD0799"/>
    <w:rsid w:val="00CD0EC0"/>
    <w:rsid w:val="00CD4C75"/>
    <w:rsid w:val="00D104B1"/>
    <w:rsid w:val="00D11C8E"/>
    <w:rsid w:val="00D22646"/>
    <w:rsid w:val="00D24DFD"/>
    <w:rsid w:val="00D411C7"/>
    <w:rsid w:val="00D4780E"/>
    <w:rsid w:val="00D94D37"/>
    <w:rsid w:val="00D95BEB"/>
    <w:rsid w:val="00DA0969"/>
    <w:rsid w:val="00DB1C3E"/>
    <w:rsid w:val="00DC0021"/>
    <w:rsid w:val="00DE2423"/>
    <w:rsid w:val="00DE5322"/>
    <w:rsid w:val="00E40FBE"/>
    <w:rsid w:val="00E4778C"/>
    <w:rsid w:val="00E5767B"/>
    <w:rsid w:val="00E73033"/>
    <w:rsid w:val="00E74492"/>
    <w:rsid w:val="00E842B0"/>
    <w:rsid w:val="00E861BE"/>
    <w:rsid w:val="00EA1DC4"/>
    <w:rsid w:val="00EA4423"/>
    <w:rsid w:val="00ED109E"/>
    <w:rsid w:val="00EE72B9"/>
    <w:rsid w:val="00EF4DB5"/>
    <w:rsid w:val="00EF51EC"/>
    <w:rsid w:val="00F10079"/>
    <w:rsid w:val="00F140E7"/>
    <w:rsid w:val="00F2364C"/>
    <w:rsid w:val="00F32C9B"/>
    <w:rsid w:val="00F53E24"/>
    <w:rsid w:val="00F569DB"/>
    <w:rsid w:val="00F71095"/>
    <w:rsid w:val="00F801BF"/>
    <w:rsid w:val="00F86D00"/>
    <w:rsid w:val="00F87EFC"/>
    <w:rsid w:val="00F90BA6"/>
    <w:rsid w:val="00FA595C"/>
    <w:rsid w:val="00FC1C6A"/>
    <w:rsid w:val="00FC6F3E"/>
    <w:rsid w:val="00FD76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B58"/>
    <w:pPr>
      <w:widowControl w:val="0"/>
      <w:autoSpaceDE w:val="0"/>
      <w:autoSpaceDN w:val="0"/>
      <w:adjustRightInd w:val="0"/>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3B6B58"/>
  </w:style>
  <w:style w:type="paragraph" w:customStyle="1" w:styleId="Custom1">
    <w:name w:val="Custom1"/>
    <w:basedOn w:val="Normal"/>
    <w:uiPriority w:val="99"/>
    <w:rsid w:val="003B6B58"/>
    <w:pPr>
      <w:numPr>
        <w:numId w:val="12"/>
      </w:numPr>
      <w:ind w:left="1440" w:right="1939" w:firstLine="720"/>
      <w:outlineLvl w:val="0"/>
    </w:pPr>
  </w:style>
  <w:style w:type="paragraph" w:customStyle="1" w:styleId="Custom3">
    <w:name w:val="Custom3"/>
    <w:basedOn w:val="Normal"/>
    <w:uiPriority w:val="99"/>
    <w:rsid w:val="003B6B58"/>
    <w:pPr>
      <w:numPr>
        <w:ilvl w:val="1"/>
        <w:numId w:val="13"/>
      </w:numPr>
      <w:ind w:left="1620" w:hanging="180"/>
      <w:outlineLvl w:val="1"/>
    </w:pPr>
  </w:style>
  <w:style w:type="paragraph" w:customStyle="1" w:styleId="Custom4">
    <w:name w:val="Custom4"/>
    <w:basedOn w:val="Normal"/>
    <w:uiPriority w:val="99"/>
    <w:rsid w:val="003B6B58"/>
    <w:pPr>
      <w:numPr>
        <w:ilvl w:val="2"/>
        <w:numId w:val="8"/>
      </w:numPr>
      <w:outlineLvl w:val="2"/>
    </w:pPr>
  </w:style>
  <w:style w:type="paragraph" w:styleId="Header">
    <w:name w:val="header"/>
    <w:basedOn w:val="Normal"/>
    <w:link w:val="HeaderChar"/>
    <w:uiPriority w:val="99"/>
    <w:semiHidden/>
    <w:unhideWhenUsed/>
    <w:rsid w:val="0048182E"/>
    <w:pPr>
      <w:tabs>
        <w:tab w:val="center" w:pos="4680"/>
        <w:tab w:val="right" w:pos="9360"/>
      </w:tabs>
    </w:pPr>
  </w:style>
  <w:style w:type="character" w:customStyle="1" w:styleId="HeaderChar">
    <w:name w:val="Header Char"/>
    <w:basedOn w:val="DefaultParagraphFont"/>
    <w:link w:val="Header"/>
    <w:uiPriority w:val="99"/>
    <w:semiHidden/>
    <w:rsid w:val="0048182E"/>
    <w:rPr>
      <w:rFonts w:ascii="Times New Roman" w:hAnsi="Times New Roman" w:cs="Times New Roman"/>
      <w:sz w:val="24"/>
      <w:szCs w:val="24"/>
    </w:rPr>
  </w:style>
  <w:style w:type="paragraph" w:styleId="Footer">
    <w:name w:val="footer"/>
    <w:basedOn w:val="Normal"/>
    <w:link w:val="FooterChar"/>
    <w:uiPriority w:val="99"/>
    <w:unhideWhenUsed/>
    <w:rsid w:val="0048182E"/>
    <w:pPr>
      <w:tabs>
        <w:tab w:val="center" w:pos="4680"/>
        <w:tab w:val="right" w:pos="9360"/>
      </w:tabs>
    </w:pPr>
  </w:style>
  <w:style w:type="character" w:customStyle="1" w:styleId="FooterChar">
    <w:name w:val="Footer Char"/>
    <w:basedOn w:val="DefaultParagraphFont"/>
    <w:link w:val="Footer"/>
    <w:uiPriority w:val="99"/>
    <w:rsid w:val="0048182E"/>
    <w:rPr>
      <w:rFonts w:ascii="Times New Roman" w:hAnsi="Times New Roman" w:cs="Times New Roman"/>
      <w:sz w:val="24"/>
      <w:szCs w:val="24"/>
    </w:rPr>
  </w:style>
  <w:style w:type="paragraph" w:styleId="ListParagraph">
    <w:name w:val="List Paragraph"/>
    <w:basedOn w:val="Normal"/>
    <w:uiPriority w:val="34"/>
    <w:qFormat/>
    <w:rsid w:val="00892899"/>
    <w:pPr>
      <w:ind w:left="720"/>
      <w:contextualSpacing/>
    </w:pPr>
  </w:style>
  <w:style w:type="table" w:styleId="TableGrid">
    <w:name w:val="Table Grid"/>
    <w:basedOn w:val="TableNormal"/>
    <w:uiPriority w:val="59"/>
    <w:rsid w:val="00E73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B62633"/>
    <w:rPr>
      <w:sz w:val="16"/>
      <w:szCs w:val="16"/>
    </w:rPr>
  </w:style>
  <w:style w:type="paragraph" w:styleId="CommentText">
    <w:name w:val="annotation text"/>
    <w:basedOn w:val="Normal"/>
    <w:link w:val="CommentTextChar"/>
    <w:uiPriority w:val="99"/>
    <w:semiHidden/>
    <w:unhideWhenUsed/>
    <w:rsid w:val="00B62633"/>
    <w:pPr>
      <w:widowControl/>
      <w:autoSpaceDE/>
      <w:autoSpaceDN/>
      <w:adjustRightInd/>
      <w:spacing w:after="200"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semiHidden/>
    <w:rsid w:val="00B62633"/>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B62633"/>
    <w:rPr>
      <w:rFonts w:ascii="Tahoma" w:hAnsi="Tahoma" w:cs="Tahoma"/>
      <w:sz w:val="16"/>
      <w:szCs w:val="16"/>
    </w:rPr>
  </w:style>
  <w:style w:type="character" w:customStyle="1" w:styleId="BalloonTextChar">
    <w:name w:val="Balloon Text Char"/>
    <w:basedOn w:val="DefaultParagraphFont"/>
    <w:link w:val="BalloonText"/>
    <w:uiPriority w:val="99"/>
    <w:semiHidden/>
    <w:rsid w:val="00B6263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833076"/>
    <w:pPr>
      <w:widowControl w:val="0"/>
      <w:autoSpaceDE w:val="0"/>
      <w:autoSpaceDN w:val="0"/>
      <w:adjustRightInd w:val="0"/>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833076"/>
    <w:rPr>
      <w:rFonts w:ascii="Times New Roman" w:eastAsia="Calibri"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A8BC5-190E-4DD9-9E02-737D10ADC890}">
  <ds:schemaRefs>
    <ds:schemaRef ds:uri="http://schemas.openxmlformats.org/officeDocument/2006/bibliography"/>
  </ds:schemaRefs>
</ds:datastoreItem>
</file>

<file path=customXml/itemProps2.xml><?xml version="1.0" encoding="utf-8"?>
<ds:datastoreItem xmlns:ds="http://schemas.openxmlformats.org/officeDocument/2006/customXml" ds:itemID="{15CCF5D6-8C40-4CBA-A948-A021B450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7308</Words>
  <Characters>37724</Characters>
  <Application>Microsoft Office Word</Application>
  <DocSecurity>0</DocSecurity>
  <Lines>314</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lrowe</dc:creator>
  <cp:lastModifiedBy>vbrown</cp:lastModifiedBy>
  <cp:revision>2</cp:revision>
  <cp:lastPrinted>2015-11-09T20:43:00Z</cp:lastPrinted>
  <dcterms:created xsi:type="dcterms:W3CDTF">2015-12-01T19:36:00Z</dcterms:created>
  <dcterms:modified xsi:type="dcterms:W3CDTF">2015-12-01T19:36:00Z</dcterms:modified>
</cp:coreProperties>
</file>